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56A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3E943BA" wp14:editId="76D7E21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1561DD5"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FC35410"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37CC1EE" w14:textId="77777777" w:rsidR="000668DE" w:rsidRPr="00360CF1" w:rsidRDefault="000668DE" w:rsidP="000668DE">
      <w:pPr>
        <w:rPr>
          <w:sz w:val="36"/>
          <w:szCs w:val="36"/>
        </w:rPr>
      </w:pPr>
    </w:p>
    <w:p w14:paraId="34289251" w14:textId="77777777" w:rsidR="000668DE" w:rsidRPr="00360CF1" w:rsidRDefault="000668DE" w:rsidP="000668DE">
      <w:pPr>
        <w:pStyle w:val="1"/>
        <w:rPr>
          <w:szCs w:val="44"/>
        </w:rPr>
      </w:pPr>
      <w:r w:rsidRPr="00360CF1">
        <w:rPr>
          <w:szCs w:val="44"/>
        </w:rPr>
        <w:t>ПОСТАНОВЛЕНИЕ</w:t>
      </w:r>
    </w:p>
    <w:p w14:paraId="1381F283"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47A439E0" w14:textId="77777777">
        <w:tc>
          <w:tcPr>
            <w:tcW w:w="4952" w:type="dxa"/>
            <w:tcBorders>
              <w:top w:val="nil"/>
              <w:left w:val="nil"/>
              <w:bottom w:val="nil"/>
              <w:right w:val="nil"/>
            </w:tcBorders>
          </w:tcPr>
          <w:p w14:paraId="7B415132" w14:textId="77777777" w:rsidR="000668DE" w:rsidRPr="00360CF1" w:rsidRDefault="000668DE" w:rsidP="004B6EA1">
            <w:r w:rsidRPr="00360CF1">
              <w:t xml:space="preserve">от </w:t>
            </w:r>
            <w:r w:rsidR="006F0DED">
              <w:t>17.03.2022</w:t>
            </w:r>
          </w:p>
          <w:p w14:paraId="13D4E18E" w14:textId="77777777" w:rsidR="000668DE" w:rsidRPr="00360CF1" w:rsidRDefault="000668DE" w:rsidP="004B6EA1">
            <w:pPr>
              <w:rPr>
                <w:sz w:val="10"/>
                <w:szCs w:val="10"/>
              </w:rPr>
            </w:pPr>
          </w:p>
          <w:p w14:paraId="68DDB7C3"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CDF9001" w14:textId="77777777" w:rsidR="000668DE" w:rsidRPr="00360CF1" w:rsidRDefault="000668DE" w:rsidP="006F0DED">
            <w:pPr>
              <w:tabs>
                <w:tab w:val="left" w:pos="3123"/>
                <w:tab w:val="left" w:pos="3270"/>
              </w:tabs>
              <w:jc w:val="right"/>
            </w:pPr>
            <w:r w:rsidRPr="00360CF1">
              <w:t xml:space="preserve">№ </w:t>
            </w:r>
            <w:r w:rsidR="006F0DED">
              <w:t>455</w:t>
            </w:r>
            <w:r w:rsidRPr="00360CF1">
              <w:t xml:space="preserve">          </w:t>
            </w:r>
          </w:p>
        </w:tc>
      </w:tr>
    </w:tbl>
    <w:p w14:paraId="024D131B" w14:textId="77777777" w:rsidR="00A27B69" w:rsidRPr="00C47C9B" w:rsidRDefault="00A27B69" w:rsidP="00334D42">
      <w:pPr>
        <w:ind w:right="5103"/>
      </w:pPr>
    </w:p>
    <w:p w14:paraId="61E2A648" w14:textId="77777777" w:rsidR="00334D42" w:rsidRDefault="00334D42" w:rsidP="00334D42">
      <w:pPr>
        <w:ind w:right="5103"/>
      </w:pPr>
    </w:p>
    <w:p w14:paraId="4F121031" w14:textId="77777777" w:rsidR="005752E6" w:rsidRDefault="005752E6" w:rsidP="005752E6">
      <w:pPr>
        <w:ind w:right="5102"/>
        <w:jc w:val="both"/>
        <w:rPr>
          <w:rFonts w:eastAsia="Calibri"/>
          <w:color w:val="000000"/>
          <w:lang w:eastAsia="en-US"/>
        </w:rPr>
      </w:pPr>
      <w:r w:rsidRPr="00620BF3">
        <w:rPr>
          <w:rFonts w:eastAsia="Calibri"/>
          <w:color w:val="000000"/>
          <w:lang w:eastAsia="en-US"/>
        </w:rPr>
        <w:t xml:space="preserve">О внесении изменений в </w:t>
      </w:r>
      <w:r>
        <w:rPr>
          <w:rFonts w:eastAsia="Calibri"/>
          <w:color w:val="000000"/>
          <w:lang w:eastAsia="en-US"/>
        </w:rPr>
        <w:t>приложение</w:t>
      </w:r>
      <w:r w:rsidRPr="00AD5495">
        <w:rPr>
          <w:rFonts w:eastAsia="Calibri"/>
          <w:color w:val="000000"/>
          <w:lang w:eastAsia="en-US"/>
        </w:rPr>
        <w:t xml:space="preserve"> к постановлению администрации района от </w:t>
      </w:r>
      <w:r>
        <w:rPr>
          <w:rFonts w:eastAsia="Calibri"/>
          <w:color w:val="000000"/>
          <w:lang w:eastAsia="en-US"/>
        </w:rPr>
        <w:t>24</w:t>
      </w:r>
      <w:r w:rsidRPr="00AD5495">
        <w:rPr>
          <w:rFonts w:eastAsia="Calibri"/>
          <w:color w:val="000000"/>
          <w:lang w:eastAsia="en-US"/>
        </w:rPr>
        <w:t>.</w:t>
      </w:r>
      <w:r>
        <w:rPr>
          <w:rFonts w:eastAsia="Calibri"/>
          <w:color w:val="000000"/>
          <w:lang w:eastAsia="en-US"/>
        </w:rPr>
        <w:t>07</w:t>
      </w:r>
      <w:r w:rsidRPr="00AD5495">
        <w:rPr>
          <w:rFonts w:eastAsia="Calibri"/>
          <w:color w:val="000000"/>
          <w:lang w:eastAsia="en-US"/>
        </w:rPr>
        <w:t>.201</w:t>
      </w:r>
      <w:r>
        <w:rPr>
          <w:rFonts w:eastAsia="Calibri"/>
          <w:color w:val="000000"/>
          <w:lang w:eastAsia="en-US"/>
        </w:rPr>
        <w:t>9</w:t>
      </w:r>
      <w:r w:rsidRPr="00AD5495">
        <w:rPr>
          <w:rFonts w:eastAsia="Calibri"/>
          <w:color w:val="000000"/>
          <w:lang w:eastAsia="en-US"/>
        </w:rPr>
        <w:t xml:space="preserve"> № </w:t>
      </w:r>
      <w:r>
        <w:rPr>
          <w:rFonts w:eastAsia="Calibri"/>
          <w:color w:val="000000"/>
          <w:lang w:eastAsia="en-US"/>
        </w:rPr>
        <w:t>1489</w:t>
      </w:r>
      <w:r w:rsidRPr="00AD5495">
        <w:rPr>
          <w:rFonts w:eastAsia="Calibri"/>
          <w:color w:val="000000"/>
          <w:lang w:eastAsia="en-US"/>
        </w:rPr>
        <w:t xml:space="preserve"> «Об утверждении административного регламента предоставления муниципальной услуги</w:t>
      </w:r>
      <w:r>
        <w:rPr>
          <w:rFonts w:eastAsia="Calibri"/>
          <w:color w:val="000000"/>
          <w:lang w:eastAsia="en-US"/>
        </w:rPr>
        <w:t xml:space="preserve"> </w:t>
      </w:r>
      <w:r w:rsidRPr="00AD5495">
        <w:rPr>
          <w:rFonts w:eastAsia="Calibri"/>
          <w:color w:val="000000"/>
          <w:lang w:eastAsia="en-US"/>
        </w:rPr>
        <w:t>«Утверждение схемы расположения земельного участка или земельных участков на кадастровом плане территории»</w:t>
      </w:r>
    </w:p>
    <w:p w14:paraId="03041832" w14:textId="77777777" w:rsidR="005752E6" w:rsidRPr="00ED332E" w:rsidRDefault="005752E6" w:rsidP="005752E6">
      <w:pPr>
        <w:autoSpaceDE w:val="0"/>
        <w:autoSpaceDN w:val="0"/>
        <w:adjustRightInd w:val="0"/>
        <w:ind w:right="5668" w:firstLine="709"/>
        <w:jc w:val="both"/>
        <w:rPr>
          <w:bCs/>
        </w:rPr>
      </w:pPr>
    </w:p>
    <w:p w14:paraId="4F20FB53" w14:textId="77777777" w:rsidR="005752E6" w:rsidRPr="00ED332E" w:rsidRDefault="005752E6" w:rsidP="005752E6">
      <w:pPr>
        <w:autoSpaceDE w:val="0"/>
        <w:autoSpaceDN w:val="0"/>
        <w:adjustRightInd w:val="0"/>
        <w:ind w:firstLine="709"/>
        <w:jc w:val="both"/>
        <w:rPr>
          <w:b/>
          <w:bCs/>
        </w:rPr>
      </w:pPr>
    </w:p>
    <w:p w14:paraId="3F566BBB" w14:textId="77777777" w:rsidR="005752E6" w:rsidRPr="00ED332E" w:rsidRDefault="005752E6" w:rsidP="005752E6">
      <w:pPr>
        <w:autoSpaceDE w:val="0"/>
        <w:autoSpaceDN w:val="0"/>
        <w:adjustRightInd w:val="0"/>
        <w:ind w:firstLine="709"/>
        <w:jc w:val="both"/>
        <w:rPr>
          <w:bCs/>
        </w:rPr>
      </w:pPr>
      <w:r w:rsidRPr="00620BF3">
        <w:t xml:space="preserve">В соответствии с </w:t>
      </w:r>
      <w:r w:rsidRPr="00654A9A">
        <w:t>Федеральным</w:t>
      </w:r>
      <w:r>
        <w:t xml:space="preserve"> законом</w:t>
      </w:r>
      <w:r w:rsidRPr="00654A9A">
        <w:t xml:space="preserve"> от 30.12.2020 </w:t>
      </w:r>
      <w:r>
        <w:t>№</w:t>
      </w:r>
      <w:r w:rsidRPr="00654A9A">
        <w:t xml:space="preserve"> 494-ФЗ </w:t>
      </w:r>
      <w:r>
        <w:t>«</w:t>
      </w:r>
      <w:r w:rsidRPr="00654A9A">
        <w: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r>
        <w:t xml:space="preserve">», постановлением Правительства </w:t>
      </w:r>
      <w:r w:rsidRPr="00654A9A">
        <w:t xml:space="preserve">Российской Федерации </w:t>
      </w:r>
      <w:r>
        <w:t xml:space="preserve">от 29.06.2021 № 1057 «О внесении изменений в Положение о федеральной государственной информационной системе «Единый портал государственных и муниципальных услуг (функций)», во исполнение подпункта «д» пункта 2 Указа Президента РФ от 21.07.2020 № 474 «О национальных целях развития Российской Федерации на период до 2030 года», </w:t>
      </w:r>
      <w:r w:rsidRPr="00ED332E">
        <w:t xml:space="preserve">в целях </w:t>
      </w:r>
      <w:r w:rsidRPr="00A15E3D">
        <w:t>приведения муници</w:t>
      </w:r>
      <w:r w:rsidRPr="00ED332E">
        <w:rPr>
          <w:bCs/>
        </w:rPr>
        <w:t>пальных правовых актов</w:t>
      </w:r>
      <w:r>
        <w:rPr>
          <w:bCs/>
        </w:rPr>
        <w:t xml:space="preserve"> </w:t>
      </w:r>
      <w:r w:rsidRPr="00ED332E">
        <w:rPr>
          <w:bCs/>
        </w:rPr>
        <w:t>в соответствие с действующим законодательством</w:t>
      </w:r>
      <w:r w:rsidRPr="00ED332E">
        <w:t>:</w:t>
      </w:r>
    </w:p>
    <w:p w14:paraId="716FC7D6" w14:textId="77777777" w:rsidR="005752E6" w:rsidRPr="00ED332E" w:rsidRDefault="005752E6" w:rsidP="005752E6">
      <w:pPr>
        <w:autoSpaceDE w:val="0"/>
        <w:autoSpaceDN w:val="0"/>
        <w:adjustRightInd w:val="0"/>
        <w:ind w:firstLine="709"/>
        <w:jc w:val="both"/>
        <w:rPr>
          <w:b/>
          <w:bCs/>
        </w:rPr>
      </w:pPr>
    </w:p>
    <w:p w14:paraId="685253F3" w14:textId="77777777" w:rsidR="005752E6" w:rsidRPr="00962742" w:rsidRDefault="005752E6" w:rsidP="005752E6">
      <w:pPr>
        <w:autoSpaceDE w:val="0"/>
        <w:autoSpaceDN w:val="0"/>
        <w:adjustRightInd w:val="0"/>
        <w:ind w:firstLine="709"/>
        <w:jc w:val="both"/>
        <w:rPr>
          <w:bCs/>
        </w:rPr>
      </w:pPr>
      <w:r w:rsidRPr="00AE6DA7">
        <w:rPr>
          <w:bCs/>
        </w:rPr>
        <w:t xml:space="preserve">1. </w:t>
      </w:r>
      <w:r w:rsidRPr="00AD5495">
        <w:rPr>
          <w:bCs/>
        </w:rPr>
        <w:t xml:space="preserve">Внести в приложение к постановлению администрации района </w:t>
      </w:r>
      <w:r w:rsidR="00AD02B2">
        <w:rPr>
          <w:bCs/>
        </w:rPr>
        <w:t xml:space="preserve">                            </w:t>
      </w:r>
      <w:r w:rsidRPr="00AD5495">
        <w:rPr>
          <w:bCs/>
        </w:rPr>
        <w:t>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(с изменениями от 12.12.2019 № 2469, от 09.06.2021 № 997</w:t>
      </w:r>
      <w:r>
        <w:rPr>
          <w:bCs/>
        </w:rPr>
        <w:t xml:space="preserve">, от 02.12.2021 № 2171) </w:t>
      </w:r>
      <w:r>
        <w:t xml:space="preserve">следующие </w:t>
      </w:r>
      <w:r w:rsidRPr="00962742">
        <w:t>изменения:</w:t>
      </w:r>
    </w:p>
    <w:p w14:paraId="396B912E" w14:textId="77777777" w:rsidR="005752E6" w:rsidRDefault="005752E6" w:rsidP="005752E6">
      <w:pPr>
        <w:autoSpaceDE w:val="0"/>
        <w:autoSpaceDN w:val="0"/>
        <w:adjustRightInd w:val="0"/>
        <w:ind w:firstLine="709"/>
        <w:jc w:val="both"/>
        <w:rPr>
          <w:bCs/>
        </w:rPr>
      </w:pPr>
      <w:r w:rsidRPr="00962742">
        <w:rPr>
          <w:bCs/>
        </w:rPr>
        <w:t>1.1.</w:t>
      </w:r>
      <w:r w:rsidRPr="00962742">
        <w:rPr>
          <w:bCs/>
        </w:rPr>
        <w:tab/>
        <w:t>Пункт 6 дополнить</w:t>
      </w:r>
      <w:r>
        <w:rPr>
          <w:bCs/>
        </w:rPr>
        <w:t xml:space="preserve"> абзацем </w:t>
      </w:r>
      <w:r w:rsidRPr="00962742">
        <w:rPr>
          <w:bCs/>
        </w:rPr>
        <w:t>следующего содержания:</w:t>
      </w:r>
    </w:p>
    <w:p w14:paraId="6EAD6DDF" w14:textId="77777777" w:rsidR="005752E6" w:rsidRDefault="005752E6" w:rsidP="005752E6">
      <w:pPr>
        <w:autoSpaceDE w:val="0"/>
        <w:autoSpaceDN w:val="0"/>
        <w:adjustRightInd w:val="0"/>
        <w:ind w:firstLine="709"/>
        <w:jc w:val="both"/>
        <w:rPr>
          <w:bCs/>
        </w:rPr>
      </w:pPr>
      <w:r>
        <w:rPr>
          <w:bCs/>
        </w:rPr>
        <w:lastRenderedPageBreak/>
        <w:t>«</w:t>
      </w:r>
      <w:r w:rsidRPr="00962742">
        <w:rPr>
          <w:bCs/>
        </w:rPr>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r>
        <w:rPr>
          <w:bCs/>
        </w:rPr>
        <w:t>»</w:t>
      </w:r>
      <w:r w:rsidR="00AD02B2">
        <w:rPr>
          <w:bCs/>
        </w:rPr>
        <w:t>.</w:t>
      </w:r>
    </w:p>
    <w:p w14:paraId="0E5CEDE4" w14:textId="77777777" w:rsidR="005752E6" w:rsidRPr="00962742" w:rsidRDefault="005752E6" w:rsidP="005752E6">
      <w:pPr>
        <w:autoSpaceDE w:val="0"/>
        <w:autoSpaceDN w:val="0"/>
        <w:adjustRightInd w:val="0"/>
        <w:ind w:firstLine="709"/>
        <w:jc w:val="both"/>
        <w:rPr>
          <w:bCs/>
        </w:rPr>
      </w:pPr>
      <w:r>
        <w:rPr>
          <w:bCs/>
        </w:rPr>
        <w:t>1.2. Подпункты 1</w:t>
      </w:r>
      <w:r w:rsidR="00AD02B2">
        <w:rPr>
          <w:bCs/>
        </w:rPr>
        <w:t>)</w:t>
      </w:r>
      <w:r>
        <w:rPr>
          <w:bCs/>
        </w:rPr>
        <w:t>, 2</w:t>
      </w:r>
      <w:r w:rsidR="00AD02B2">
        <w:rPr>
          <w:bCs/>
        </w:rPr>
        <w:t>)</w:t>
      </w:r>
      <w:r>
        <w:rPr>
          <w:bCs/>
        </w:rPr>
        <w:t xml:space="preserve"> пункта 17 </w:t>
      </w:r>
      <w:r w:rsidRPr="007C5C3A">
        <w:rPr>
          <w:bCs/>
        </w:rPr>
        <w:t>изложить в следующей редакции:</w:t>
      </w:r>
    </w:p>
    <w:p w14:paraId="1E1EEA45" w14:textId="77777777" w:rsidR="005752E6" w:rsidRPr="007C5C3A" w:rsidRDefault="005752E6" w:rsidP="005752E6">
      <w:pPr>
        <w:autoSpaceDE w:val="0"/>
        <w:autoSpaceDN w:val="0"/>
        <w:adjustRightInd w:val="0"/>
        <w:ind w:firstLine="709"/>
        <w:jc w:val="both"/>
        <w:rPr>
          <w:bCs/>
        </w:rPr>
      </w:pPr>
      <w:r w:rsidRPr="007C5C3A">
        <w:rPr>
          <w:bCs/>
        </w:rPr>
        <w:t xml:space="preserve">«1) заявление об утверждении схемы расположения земельного участка или земельных участков на кадастровом плане территории (далее </w:t>
      </w:r>
      <w:r w:rsidR="00AD02B2">
        <w:rPr>
          <w:bCs/>
        </w:rPr>
        <w:t xml:space="preserve">‒ </w:t>
      </w:r>
      <w:r w:rsidRPr="007C5C3A">
        <w:rPr>
          <w:bCs/>
        </w:rPr>
        <w:t>заявление, заявление о предоставлении муниципальной услуги).</w:t>
      </w:r>
    </w:p>
    <w:p w14:paraId="230E1383" w14:textId="77777777" w:rsidR="005752E6" w:rsidRPr="007C5C3A" w:rsidRDefault="005752E6" w:rsidP="005752E6">
      <w:pPr>
        <w:autoSpaceDE w:val="0"/>
        <w:autoSpaceDN w:val="0"/>
        <w:adjustRightInd w:val="0"/>
        <w:ind w:firstLine="709"/>
        <w:jc w:val="both"/>
        <w:rPr>
          <w:bCs/>
        </w:rPr>
      </w:pPr>
      <w:r w:rsidRPr="007C5C3A">
        <w:rPr>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6E0F5623" w14:textId="77777777" w:rsidR="005752E6" w:rsidRPr="007C5C3A" w:rsidRDefault="005752E6" w:rsidP="005752E6">
      <w:pPr>
        <w:autoSpaceDE w:val="0"/>
        <w:autoSpaceDN w:val="0"/>
        <w:adjustRightInd w:val="0"/>
        <w:ind w:firstLine="709"/>
        <w:jc w:val="both"/>
        <w:rPr>
          <w:bCs/>
        </w:rPr>
      </w:pPr>
      <w:r w:rsidRPr="007C5C3A">
        <w:rPr>
          <w:bCs/>
        </w:rPr>
        <w:t>В заявлении также указывается один из следующих способов направления результата предоставления муниципальной услуги:</w:t>
      </w:r>
    </w:p>
    <w:p w14:paraId="5D687CD7" w14:textId="77777777" w:rsidR="005752E6" w:rsidRPr="007C5C3A" w:rsidRDefault="005752E6" w:rsidP="005752E6">
      <w:pPr>
        <w:autoSpaceDE w:val="0"/>
        <w:autoSpaceDN w:val="0"/>
        <w:adjustRightInd w:val="0"/>
        <w:ind w:firstLine="709"/>
        <w:jc w:val="both"/>
        <w:rPr>
          <w:bCs/>
        </w:rPr>
      </w:pPr>
      <w:r w:rsidRPr="007C5C3A">
        <w:rPr>
          <w:bCs/>
        </w:rPr>
        <w:t>в форме электронного документа в личном кабинете на Едином портале;</w:t>
      </w:r>
    </w:p>
    <w:p w14:paraId="0C8A3553" w14:textId="77777777" w:rsidR="005752E6" w:rsidRPr="007C5C3A" w:rsidRDefault="005752E6" w:rsidP="005752E6">
      <w:pPr>
        <w:autoSpaceDE w:val="0"/>
        <w:autoSpaceDN w:val="0"/>
        <w:adjustRightInd w:val="0"/>
        <w:ind w:firstLine="709"/>
        <w:jc w:val="both"/>
        <w:rPr>
          <w:bCs/>
        </w:rPr>
      </w:pPr>
      <w:r w:rsidRPr="007C5C3A">
        <w:rPr>
          <w:bCs/>
        </w:rPr>
        <w:t>на бумажном носителе в виде распечатанного экземпляра электронного документа в Уполномоченном органе, МФЦ;</w:t>
      </w:r>
    </w:p>
    <w:p w14:paraId="2D2C763D" w14:textId="77777777" w:rsidR="005752E6" w:rsidRPr="007C5C3A" w:rsidRDefault="005752E6" w:rsidP="005752E6">
      <w:pPr>
        <w:autoSpaceDE w:val="0"/>
        <w:autoSpaceDN w:val="0"/>
        <w:adjustRightInd w:val="0"/>
        <w:ind w:firstLine="709"/>
        <w:jc w:val="both"/>
        <w:rPr>
          <w:bCs/>
        </w:rPr>
      </w:pPr>
      <w:r w:rsidRPr="007C5C3A">
        <w:rPr>
          <w:bCs/>
        </w:rPr>
        <w:t>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Единого или регионального порталов, а также, если заявление подписано усиленной квалифицированной электронной подписью).</w:t>
      </w:r>
    </w:p>
    <w:p w14:paraId="1DC0C7C5" w14:textId="77777777" w:rsidR="005752E6" w:rsidRDefault="005752E6" w:rsidP="005752E6">
      <w:pPr>
        <w:autoSpaceDE w:val="0"/>
        <w:autoSpaceDN w:val="0"/>
        <w:adjustRightInd w:val="0"/>
        <w:ind w:firstLine="709"/>
        <w:jc w:val="both"/>
        <w:rPr>
          <w:bCs/>
        </w:rPr>
      </w:pPr>
      <w:r w:rsidRPr="007C5C3A">
        <w:rPr>
          <w:bCs/>
        </w:rPr>
        <w:t>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AD02B2">
        <w:rPr>
          <w:bCs/>
        </w:rPr>
        <w:t>.</w:t>
      </w:r>
    </w:p>
    <w:p w14:paraId="07BCA098" w14:textId="77777777" w:rsidR="005752E6" w:rsidRPr="00962742" w:rsidRDefault="005752E6" w:rsidP="005752E6">
      <w:pPr>
        <w:autoSpaceDE w:val="0"/>
        <w:autoSpaceDN w:val="0"/>
        <w:adjustRightInd w:val="0"/>
        <w:ind w:firstLine="709"/>
        <w:jc w:val="both"/>
        <w:rPr>
          <w:bCs/>
        </w:rPr>
      </w:pPr>
      <w:r>
        <w:rPr>
          <w:bCs/>
        </w:rPr>
        <w:t>1.3.</w:t>
      </w:r>
      <w:r>
        <w:rPr>
          <w:bCs/>
        </w:rPr>
        <w:tab/>
        <w:t xml:space="preserve">Подпункт 11 пункта 23 </w:t>
      </w:r>
      <w:r w:rsidRPr="007C5C3A">
        <w:rPr>
          <w:bCs/>
        </w:rPr>
        <w:t>изложить в следующей редакции:</w:t>
      </w:r>
    </w:p>
    <w:p w14:paraId="6A699A64" w14:textId="77777777" w:rsidR="005752E6" w:rsidRDefault="005752E6" w:rsidP="005752E6">
      <w:pPr>
        <w:autoSpaceDE w:val="0"/>
        <w:autoSpaceDN w:val="0"/>
        <w:adjustRightInd w:val="0"/>
        <w:ind w:firstLine="709"/>
        <w:jc w:val="both"/>
        <w:rPr>
          <w:bCs/>
        </w:rPr>
      </w:pPr>
      <w:r>
        <w:rPr>
          <w:bCs/>
        </w:rPr>
        <w:t xml:space="preserve">«11) </w:t>
      </w:r>
      <w:r w:rsidRPr="003525BB">
        <w:rPr>
          <w:bCs/>
        </w:rPr>
        <w:t>земельный участок расположен в границах территории, в отношении которой заключен договор о ее комплексном развитии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r>
        <w:rPr>
          <w:bCs/>
        </w:rPr>
        <w:t>».</w:t>
      </w:r>
    </w:p>
    <w:p w14:paraId="7054F0DA" w14:textId="77777777" w:rsidR="005752E6" w:rsidRDefault="005752E6" w:rsidP="005752E6">
      <w:pPr>
        <w:autoSpaceDE w:val="0"/>
        <w:autoSpaceDN w:val="0"/>
        <w:adjustRightInd w:val="0"/>
        <w:ind w:firstLine="709"/>
        <w:jc w:val="both"/>
        <w:rPr>
          <w:bCs/>
        </w:rPr>
      </w:pPr>
      <w:r>
        <w:rPr>
          <w:bCs/>
        </w:rPr>
        <w:t>1.4.</w:t>
      </w:r>
      <w:r>
        <w:rPr>
          <w:bCs/>
        </w:rPr>
        <w:tab/>
        <w:t>Подраздел «О</w:t>
      </w:r>
      <w:r w:rsidRPr="007002BA">
        <w:rPr>
          <w:bCs/>
        </w:rPr>
        <w:t>собенности предоставления муниципальной услуги в электронной форме</w:t>
      </w:r>
      <w:r>
        <w:rPr>
          <w:bCs/>
        </w:rPr>
        <w:t xml:space="preserve">» раздела </w:t>
      </w:r>
      <w:r w:rsidRPr="007002BA">
        <w:rPr>
          <w:bCs/>
        </w:rPr>
        <w:t>II</w:t>
      </w:r>
      <w:r>
        <w:rPr>
          <w:bCs/>
        </w:rPr>
        <w:t xml:space="preserve"> изложить </w:t>
      </w:r>
      <w:r w:rsidRPr="00C74E3D">
        <w:rPr>
          <w:bCs/>
        </w:rPr>
        <w:t>в следующей редакции</w:t>
      </w:r>
      <w:r>
        <w:rPr>
          <w:bCs/>
        </w:rPr>
        <w:t>:</w:t>
      </w:r>
    </w:p>
    <w:p w14:paraId="05A8C513" w14:textId="77777777" w:rsidR="005752E6" w:rsidRDefault="005752E6" w:rsidP="005752E6">
      <w:pPr>
        <w:autoSpaceDE w:val="0"/>
        <w:autoSpaceDN w:val="0"/>
        <w:adjustRightInd w:val="0"/>
        <w:ind w:firstLine="709"/>
        <w:jc w:val="both"/>
        <w:rPr>
          <w:bCs/>
        </w:rPr>
      </w:pPr>
    </w:p>
    <w:p w14:paraId="369D1057" w14:textId="77777777" w:rsidR="00AD02B2" w:rsidRDefault="00AD02B2" w:rsidP="005752E6">
      <w:pPr>
        <w:autoSpaceDE w:val="0"/>
        <w:autoSpaceDN w:val="0"/>
        <w:adjustRightInd w:val="0"/>
        <w:ind w:firstLine="709"/>
        <w:jc w:val="both"/>
        <w:rPr>
          <w:bCs/>
        </w:rPr>
      </w:pPr>
    </w:p>
    <w:p w14:paraId="4288BA6A" w14:textId="77777777" w:rsidR="00AD02B2" w:rsidRDefault="00AD02B2" w:rsidP="005752E6">
      <w:pPr>
        <w:autoSpaceDE w:val="0"/>
        <w:autoSpaceDN w:val="0"/>
        <w:adjustRightInd w:val="0"/>
        <w:ind w:firstLine="709"/>
        <w:jc w:val="both"/>
        <w:rPr>
          <w:bCs/>
        </w:rPr>
      </w:pPr>
    </w:p>
    <w:p w14:paraId="12644210" w14:textId="77777777" w:rsidR="00AD02B2" w:rsidRDefault="00AD02B2" w:rsidP="005752E6">
      <w:pPr>
        <w:autoSpaceDE w:val="0"/>
        <w:autoSpaceDN w:val="0"/>
        <w:adjustRightInd w:val="0"/>
        <w:ind w:firstLine="709"/>
        <w:jc w:val="both"/>
        <w:rPr>
          <w:bCs/>
        </w:rPr>
      </w:pPr>
    </w:p>
    <w:p w14:paraId="2B471337" w14:textId="77777777" w:rsidR="00AD02B2" w:rsidRDefault="00AD02B2" w:rsidP="005752E6">
      <w:pPr>
        <w:autoSpaceDE w:val="0"/>
        <w:autoSpaceDN w:val="0"/>
        <w:adjustRightInd w:val="0"/>
        <w:ind w:firstLine="709"/>
        <w:jc w:val="both"/>
        <w:rPr>
          <w:bCs/>
        </w:rPr>
      </w:pPr>
    </w:p>
    <w:p w14:paraId="60B8EFAF" w14:textId="77777777" w:rsidR="005752E6" w:rsidRPr="007002BA" w:rsidRDefault="005752E6" w:rsidP="00AD02B2">
      <w:pPr>
        <w:autoSpaceDE w:val="0"/>
        <w:autoSpaceDN w:val="0"/>
        <w:adjustRightInd w:val="0"/>
        <w:jc w:val="center"/>
        <w:rPr>
          <w:b/>
          <w:bCs/>
        </w:rPr>
      </w:pPr>
      <w:r>
        <w:rPr>
          <w:b/>
          <w:bCs/>
        </w:rPr>
        <w:lastRenderedPageBreak/>
        <w:t>«</w:t>
      </w:r>
      <w:r w:rsidRPr="007002BA">
        <w:rPr>
          <w:b/>
          <w:bCs/>
        </w:rPr>
        <w:t>Особенности предоставления</w:t>
      </w:r>
    </w:p>
    <w:p w14:paraId="31CFEA16" w14:textId="77777777" w:rsidR="005752E6" w:rsidRPr="007002BA" w:rsidRDefault="005752E6" w:rsidP="00AD02B2">
      <w:pPr>
        <w:autoSpaceDE w:val="0"/>
        <w:autoSpaceDN w:val="0"/>
        <w:adjustRightInd w:val="0"/>
        <w:jc w:val="center"/>
        <w:rPr>
          <w:b/>
          <w:bCs/>
        </w:rPr>
      </w:pPr>
      <w:r w:rsidRPr="007002BA">
        <w:rPr>
          <w:b/>
          <w:bCs/>
        </w:rPr>
        <w:t>муниципальной услуги по экстерриториальному принципу и особенности предоставления муниципальной услуги в электронной форме</w:t>
      </w:r>
    </w:p>
    <w:p w14:paraId="10541BD9" w14:textId="77777777" w:rsidR="005752E6" w:rsidRPr="007002BA" w:rsidRDefault="005752E6" w:rsidP="005752E6">
      <w:pPr>
        <w:autoSpaceDE w:val="0"/>
        <w:autoSpaceDN w:val="0"/>
        <w:adjustRightInd w:val="0"/>
        <w:ind w:firstLine="709"/>
        <w:jc w:val="both"/>
        <w:rPr>
          <w:bCs/>
        </w:rPr>
      </w:pPr>
    </w:p>
    <w:p w14:paraId="05BCFCBF" w14:textId="77777777" w:rsidR="005752E6" w:rsidRPr="007002BA" w:rsidRDefault="005752E6" w:rsidP="005752E6">
      <w:pPr>
        <w:autoSpaceDE w:val="0"/>
        <w:autoSpaceDN w:val="0"/>
        <w:adjustRightInd w:val="0"/>
        <w:ind w:firstLine="709"/>
        <w:jc w:val="both"/>
        <w:rPr>
          <w:bCs/>
        </w:rPr>
      </w:pPr>
      <w:r w:rsidRPr="007002BA">
        <w:rPr>
          <w:bCs/>
        </w:rPr>
        <w:t>33.</w:t>
      </w:r>
      <w:r w:rsidRPr="007002BA">
        <w:rPr>
          <w:bCs/>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3E38E59B" w14:textId="77777777" w:rsidR="005752E6" w:rsidRPr="007002BA" w:rsidRDefault="005752E6" w:rsidP="005752E6">
      <w:pPr>
        <w:autoSpaceDE w:val="0"/>
        <w:autoSpaceDN w:val="0"/>
        <w:adjustRightInd w:val="0"/>
        <w:ind w:firstLine="709"/>
        <w:jc w:val="both"/>
        <w:rPr>
          <w:bCs/>
        </w:rPr>
      </w:pPr>
      <w:r w:rsidRPr="007002BA">
        <w:rPr>
          <w:bCs/>
        </w:rPr>
        <w:t>34.</w:t>
      </w:r>
      <w:r w:rsidRPr="007002BA">
        <w:rPr>
          <w:bCs/>
        </w:rPr>
        <w:tab/>
        <w:t>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27CD4A52" w14:textId="77777777" w:rsidR="005752E6" w:rsidRPr="007002BA" w:rsidRDefault="005752E6" w:rsidP="005752E6">
      <w:pPr>
        <w:autoSpaceDE w:val="0"/>
        <w:autoSpaceDN w:val="0"/>
        <w:adjustRightInd w:val="0"/>
        <w:ind w:firstLine="709"/>
        <w:jc w:val="both"/>
        <w:rPr>
          <w:bCs/>
        </w:rPr>
      </w:pPr>
      <w:r w:rsidRPr="007002BA">
        <w:rPr>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9A8EB8F" w14:textId="77777777" w:rsidR="005752E6" w:rsidRPr="007002BA" w:rsidRDefault="005752E6" w:rsidP="005752E6">
      <w:pPr>
        <w:autoSpaceDE w:val="0"/>
        <w:autoSpaceDN w:val="0"/>
        <w:adjustRightInd w:val="0"/>
        <w:ind w:firstLine="709"/>
        <w:jc w:val="both"/>
        <w:rPr>
          <w:bCs/>
        </w:rPr>
      </w:pPr>
      <w:r w:rsidRPr="007002BA">
        <w:rPr>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3061702B" w14:textId="77777777" w:rsidR="005752E6" w:rsidRPr="007002BA" w:rsidRDefault="005752E6" w:rsidP="005752E6">
      <w:pPr>
        <w:autoSpaceDE w:val="0"/>
        <w:autoSpaceDN w:val="0"/>
        <w:adjustRightInd w:val="0"/>
        <w:ind w:firstLine="709"/>
        <w:jc w:val="both"/>
        <w:rPr>
          <w:bCs/>
        </w:rPr>
      </w:pPr>
      <w:r w:rsidRPr="007002BA">
        <w:rPr>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2518E356" w14:textId="77777777" w:rsidR="005752E6" w:rsidRPr="007002BA" w:rsidRDefault="005752E6" w:rsidP="005752E6">
      <w:pPr>
        <w:autoSpaceDE w:val="0"/>
        <w:autoSpaceDN w:val="0"/>
        <w:adjustRightInd w:val="0"/>
        <w:ind w:firstLine="709"/>
        <w:jc w:val="both"/>
        <w:rPr>
          <w:bCs/>
        </w:rPr>
      </w:pPr>
      <w:r w:rsidRPr="007002BA">
        <w:rPr>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46D6192F" w14:textId="77777777" w:rsidR="005752E6" w:rsidRPr="007002BA" w:rsidRDefault="005752E6" w:rsidP="005752E6">
      <w:pPr>
        <w:autoSpaceDE w:val="0"/>
        <w:autoSpaceDN w:val="0"/>
        <w:adjustRightInd w:val="0"/>
        <w:ind w:firstLine="709"/>
        <w:jc w:val="both"/>
        <w:rPr>
          <w:bCs/>
        </w:rPr>
      </w:pPr>
      <w:r w:rsidRPr="007002BA">
        <w:rPr>
          <w:bCs/>
        </w:rPr>
        <w:t>35.</w:t>
      </w:r>
      <w:r w:rsidRPr="007002BA">
        <w:rPr>
          <w:bCs/>
        </w:rPr>
        <w:tab/>
        <w:t xml:space="preserve">Электронные документы могут быть предоставлены в следующих форматах: </w:t>
      </w:r>
      <w:proofErr w:type="spellStart"/>
      <w:r w:rsidRPr="007002BA">
        <w:rPr>
          <w:bCs/>
        </w:rPr>
        <w:t>xml</w:t>
      </w:r>
      <w:proofErr w:type="spellEnd"/>
      <w:r w:rsidRPr="007002BA">
        <w:rPr>
          <w:bCs/>
        </w:rPr>
        <w:t xml:space="preserve">, </w:t>
      </w:r>
      <w:proofErr w:type="spellStart"/>
      <w:r w:rsidRPr="007002BA">
        <w:rPr>
          <w:bCs/>
        </w:rPr>
        <w:t>doc</w:t>
      </w:r>
      <w:proofErr w:type="spellEnd"/>
      <w:r w:rsidRPr="007002BA">
        <w:rPr>
          <w:bCs/>
        </w:rPr>
        <w:t xml:space="preserve">, </w:t>
      </w:r>
      <w:proofErr w:type="spellStart"/>
      <w:r w:rsidRPr="007002BA">
        <w:rPr>
          <w:bCs/>
        </w:rPr>
        <w:t>docx</w:t>
      </w:r>
      <w:proofErr w:type="spellEnd"/>
      <w:r w:rsidRPr="007002BA">
        <w:rPr>
          <w:bCs/>
        </w:rPr>
        <w:t xml:space="preserve">, </w:t>
      </w:r>
      <w:proofErr w:type="spellStart"/>
      <w:r w:rsidRPr="007002BA">
        <w:rPr>
          <w:bCs/>
        </w:rPr>
        <w:t>odt</w:t>
      </w:r>
      <w:proofErr w:type="spellEnd"/>
      <w:r w:rsidRPr="007002BA">
        <w:rPr>
          <w:bCs/>
        </w:rPr>
        <w:t xml:space="preserve">, </w:t>
      </w:r>
      <w:proofErr w:type="spellStart"/>
      <w:r w:rsidRPr="007002BA">
        <w:rPr>
          <w:bCs/>
        </w:rPr>
        <w:t>xls</w:t>
      </w:r>
      <w:proofErr w:type="spellEnd"/>
      <w:r w:rsidRPr="007002BA">
        <w:rPr>
          <w:bCs/>
        </w:rPr>
        <w:t xml:space="preserve">, </w:t>
      </w:r>
      <w:proofErr w:type="spellStart"/>
      <w:r w:rsidRPr="007002BA">
        <w:rPr>
          <w:bCs/>
        </w:rPr>
        <w:t>xlsx</w:t>
      </w:r>
      <w:proofErr w:type="spellEnd"/>
      <w:r w:rsidRPr="007002BA">
        <w:rPr>
          <w:bCs/>
        </w:rPr>
        <w:t xml:space="preserve">, </w:t>
      </w:r>
      <w:proofErr w:type="spellStart"/>
      <w:r w:rsidRPr="007002BA">
        <w:rPr>
          <w:bCs/>
        </w:rPr>
        <w:t>ods</w:t>
      </w:r>
      <w:proofErr w:type="spellEnd"/>
      <w:r w:rsidRPr="007002BA">
        <w:rPr>
          <w:bCs/>
        </w:rPr>
        <w:t xml:space="preserve">, </w:t>
      </w:r>
      <w:proofErr w:type="spellStart"/>
      <w:r w:rsidRPr="007002BA">
        <w:rPr>
          <w:bCs/>
        </w:rPr>
        <w:t>pdf</w:t>
      </w:r>
      <w:proofErr w:type="spellEnd"/>
      <w:r w:rsidRPr="007002BA">
        <w:rPr>
          <w:bCs/>
        </w:rPr>
        <w:t xml:space="preserve">, </w:t>
      </w:r>
      <w:proofErr w:type="spellStart"/>
      <w:r w:rsidRPr="007002BA">
        <w:rPr>
          <w:bCs/>
        </w:rPr>
        <w:t>jpg</w:t>
      </w:r>
      <w:proofErr w:type="spellEnd"/>
      <w:r w:rsidRPr="007002BA">
        <w:rPr>
          <w:bCs/>
        </w:rPr>
        <w:t xml:space="preserve">, </w:t>
      </w:r>
      <w:proofErr w:type="spellStart"/>
      <w:r w:rsidRPr="007002BA">
        <w:rPr>
          <w:bCs/>
        </w:rPr>
        <w:t>jpeg</w:t>
      </w:r>
      <w:proofErr w:type="spellEnd"/>
      <w:r w:rsidRPr="007002BA">
        <w:rPr>
          <w:bCs/>
        </w:rPr>
        <w:t xml:space="preserve">, </w:t>
      </w:r>
      <w:proofErr w:type="spellStart"/>
      <w:r w:rsidRPr="007002BA">
        <w:rPr>
          <w:bCs/>
        </w:rPr>
        <w:t>zip</w:t>
      </w:r>
      <w:proofErr w:type="spellEnd"/>
      <w:r w:rsidRPr="007002BA">
        <w:rPr>
          <w:bCs/>
        </w:rPr>
        <w:t xml:space="preserve">, </w:t>
      </w:r>
      <w:proofErr w:type="spellStart"/>
      <w:r w:rsidRPr="007002BA">
        <w:rPr>
          <w:bCs/>
        </w:rPr>
        <w:t>rar</w:t>
      </w:r>
      <w:proofErr w:type="spellEnd"/>
      <w:r w:rsidRPr="007002BA">
        <w:rPr>
          <w:bCs/>
        </w:rPr>
        <w:t xml:space="preserve">, </w:t>
      </w:r>
      <w:proofErr w:type="spellStart"/>
      <w:r w:rsidRPr="007002BA">
        <w:rPr>
          <w:bCs/>
        </w:rPr>
        <w:t>sig</w:t>
      </w:r>
      <w:proofErr w:type="spellEnd"/>
      <w:r w:rsidRPr="007002BA">
        <w:rPr>
          <w:bCs/>
        </w:rPr>
        <w:t xml:space="preserve">, </w:t>
      </w:r>
      <w:proofErr w:type="spellStart"/>
      <w:r w:rsidRPr="007002BA">
        <w:rPr>
          <w:bCs/>
        </w:rPr>
        <w:t>png</w:t>
      </w:r>
      <w:proofErr w:type="spellEnd"/>
      <w:r w:rsidRPr="007002BA">
        <w:rPr>
          <w:bCs/>
        </w:rPr>
        <w:t xml:space="preserve">, </w:t>
      </w:r>
      <w:proofErr w:type="spellStart"/>
      <w:r w:rsidRPr="007002BA">
        <w:rPr>
          <w:bCs/>
        </w:rPr>
        <w:t>bmp</w:t>
      </w:r>
      <w:proofErr w:type="spellEnd"/>
      <w:r w:rsidRPr="007002BA">
        <w:rPr>
          <w:bCs/>
        </w:rPr>
        <w:t xml:space="preserve">, </w:t>
      </w:r>
      <w:proofErr w:type="spellStart"/>
      <w:r w:rsidRPr="007002BA">
        <w:rPr>
          <w:bCs/>
        </w:rPr>
        <w:t>tiff</w:t>
      </w:r>
      <w:proofErr w:type="spellEnd"/>
      <w:r w:rsidRPr="007002BA">
        <w:rPr>
          <w:bCs/>
        </w:rPr>
        <w:t>.</w:t>
      </w:r>
    </w:p>
    <w:p w14:paraId="1E90E9BB" w14:textId="77777777" w:rsidR="005752E6" w:rsidRPr="007002BA" w:rsidRDefault="005752E6" w:rsidP="005752E6">
      <w:pPr>
        <w:autoSpaceDE w:val="0"/>
        <w:autoSpaceDN w:val="0"/>
        <w:adjustRightInd w:val="0"/>
        <w:ind w:firstLine="709"/>
        <w:jc w:val="both"/>
        <w:rPr>
          <w:bCs/>
        </w:rPr>
      </w:pPr>
      <w:r w:rsidRPr="007002BA">
        <w:rPr>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002BA">
        <w:rPr>
          <w:bCs/>
        </w:rPr>
        <w:t>dpi</w:t>
      </w:r>
      <w:proofErr w:type="spellEnd"/>
      <w:r w:rsidRPr="007002BA">
        <w:rPr>
          <w:bCs/>
        </w:rPr>
        <w:t xml:space="preserve"> (масштаб 1:1) с использованием следующих режимов:</w:t>
      </w:r>
    </w:p>
    <w:p w14:paraId="3863739D" w14:textId="77777777" w:rsidR="005752E6" w:rsidRPr="007002BA" w:rsidRDefault="005752E6" w:rsidP="005752E6">
      <w:pPr>
        <w:autoSpaceDE w:val="0"/>
        <w:autoSpaceDN w:val="0"/>
        <w:adjustRightInd w:val="0"/>
        <w:ind w:firstLine="709"/>
        <w:jc w:val="both"/>
        <w:rPr>
          <w:bCs/>
        </w:rPr>
      </w:pPr>
      <w:r w:rsidRPr="007002BA">
        <w:rPr>
          <w:bCs/>
        </w:rPr>
        <w:t>«черно-белый» (при отсутствии в документе графических изображений и (или) цветного текста);</w:t>
      </w:r>
    </w:p>
    <w:p w14:paraId="5A572F37" w14:textId="77777777" w:rsidR="005752E6" w:rsidRPr="007002BA" w:rsidRDefault="005752E6" w:rsidP="005752E6">
      <w:pPr>
        <w:autoSpaceDE w:val="0"/>
        <w:autoSpaceDN w:val="0"/>
        <w:adjustRightInd w:val="0"/>
        <w:ind w:firstLine="709"/>
        <w:jc w:val="both"/>
        <w:rPr>
          <w:bCs/>
        </w:rPr>
      </w:pPr>
      <w:r w:rsidRPr="007002BA">
        <w:rPr>
          <w:bCs/>
        </w:rPr>
        <w:t>«оттенки серого» (при наличии в документе графических изображений, отличных от цветного графического изображения);</w:t>
      </w:r>
    </w:p>
    <w:p w14:paraId="5DBB415F" w14:textId="77777777" w:rsidR="005752E6" w:rsidRPr="007002BA" w:rsidRDefault="005752E6" w:rsidP="005752E6">
      <w:pPr>
        <w:autoSpaceDE w:val="0"/>
        <w:autoSpaceDN w:val="0"/>
        <w:adjustRightInd w:val="0"/>
        <w:ind w:firstLine="709"/>
        <w:jc w:val="both"/>
        <w:rPr>
          <w:bCs/>
        </w:rPr>
      </w:pPr>
      <w:r w:rsidRPr="007002BA">
        <w:rPr>
          <w:bCs/>
        </w:rPr>
        <w:t>«цветной» или «режим полной цветопередачи» (при наличии в документе цветных графических изображений либо цветного текста);</w:t>
      </w:r>
    </w:p>
    <w:p w14:paraId="73C7C508" w14:textId="77777777" w:rsidR="005752E6" w:rsidRPr="007002BA" w:rsidRDefault="005752E6" w:rsidP="005752E6">
      <w:pPr>
        <w:autoSpaceDE w:val="0"/>
        <w:autoSpaceDN w:val="0"/>
        <w:adjustRightInd w:val="0"/>
        <w:ind w:firstLine="709"/>
        <w:jc w:val="both"/>
        <w:rPr>
          <w:bCs/>
        </w:rPr>
      </w:pPr>
      <w:r w:rsidRPr="007002BA">
        <w:rPr>
          <w:bCs/>
        </w:rPr>
        <w:t>сохранением всех аутентичных признаков подлинности, а именно: графической подписи лица, печати, углового штампа бланка;</w:t>
      </w:r>
    </w:p>
    <w:p w14:paraId="51DEB6D8" w14:textId="77777777" w:rsidR="005752E6" w:rsidRPr="007002BA" w:rsidRDefault="005752E6" w:rsidP="005752E6">
      <w:pPr>
        <w:autoSpaceDE w:val="0"/>
        <w:autoSpaceDN w:val="0"/>
        <w:adjustRightInd w:val="0"/>
        <w:ind w:firstLine="709"/>
        <w:jc w:val="both"/>
        <w:rPr>
          <w:bCs/>
        </w:rPr>
      </w:pPr>
      <w:r w:rsidRPr="007002BA">
        <w:rPr>
          <w:bCs/>
        </w:rPr>
        <w:lastRenderedPageBreak/>
        <w:t>количество файлов должно соответствовать количеству документов, каждый из которых содержит текстовую и (или) графическую информацию.</w:t>
      </w:r>
    </w:p>
    <w:p w14:paraId="68196EE2" w14:textId="77777777" w:rsidR="005752E6" w:rsidRPr="007002BA" w:rsidRDefault="005752E6" w:rsidP="005752E6">
      <w:pPr>
        <w:autoSpaceDE w:val="0"/>
        <w:autoSpaceDN w:val="0"/>
        <w:adjustRightInd w:val="0"/>
        <w:ind w:firstLine="709"/>
        <w:jc w:val="both"/>
        <w:rPr>
          <w:bCs/>
        </w:rPr>
      </w:pPr>
      <w:r w:rsidRPr="007002BA">
        <w:rPr>
          <w:bCs/>
        </w:rPr>
        <w:t>Электронные документы должны обеспечивать:</w:t>
      </w:r>
    </w:p>
    <w:p w14:paraId="32BFBBF4" w14:textId="77777777" w:rsidR="005752E6" w:rsidRPr="007002BA" w:rsidRDefault="005752E6" w:rsidP="005752E6">
      <w:pPr>
        <w:autoSpaceDE w:val="0"/>
        <w:autoSpaceDN w:val="0"/>
        <w:adjustRightInd w:val="0"/>
        <w:ind w:firstLine="709"/>
        <w:jc w:val="both"/>
        <w:rPr>
          <w:bCs/>
        </w:rPr>
      </w:pPr>
      <w:r w:rsidRPr="007002BA">
        <w:rPr>
          <w:bCs/>
        </w:rPr>
        <w:t>возможность идентифицировать документ и количество листов в документе;</w:t>
      </w:r>
    </w:p>
    <w:p w14:paraId="009A500B" w14:textId="77777777" w:rsidR="005752E6" w:rsidRPr="007002BA" w:rsidRDefault="005752E6" w:rsidP="005752E6">
      <w:pPr>
        <w:autoSpaceDE w:val="0"/>
        <w:autoSpaceDN w:val="0"/>
        <w:adjustRightInd w:val="0"/>
        <w:ind w:firstLine="709"/>
        <w:jc w:val="both"/>
        <w:rPr>
          <w:bCs/>
        </w:rPr>
      </w:pPr>
      <w:r w:rsidRPr="007002BA">
        <w:rPr>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3AFD65A7" w14:textId="77777777" w:rsidR="005752E6" w:rsidRPr="007002BA" w:rsidRDefault="005752E6" w:rsidP="005752E6">
      <w:pPr>
        <w:autoSpaceDE w:val="0"/>
        <w:autoSpaceDN w:val="0"/>
        <w:adjustRightInd w:val="0"/>
        <w:ind w:firstLine="709"/>
        <w:jc w:val="both"/>
        <w:rPr>
          <w:bCs/>
        </w:rPr>
      </w:pPr>
      <w:r w:rsidRPr="007002BA">
        <w:rPr>
          <w:bCs/>
        </w:rPr>
        <w:t xml:space="preserve">Документы, подлежащие представлению в форматах </w:t>
      </w:r>
      <w:proofErr w:type="spellStart"/>
      <w:r w:rsidRPr="007002BA">
        <w:rPr>
          <w:bCs/>
        </w:rPr>
        <w:t>xls</w:t>
      </w:r>
      <w:proofErr w:type="spellEnd"/>
      <w:r w:rsidRPr="007002BA">
        <w:rPr>
          <w:bCs/>
        </w:rPr>
        <w:t xml:space="preserve">, </w:t>
      </w:r>
      <w:proofErr w:type="spellStart"/>
      <w:r w:rsidRPr="007002BA">
        <w:rPr>
          <w:bCs/>
        </w:rPr>
        <w:t>xlsx</w:t>
      </w:r>
      <w:proofErr w:type="spellEnd"/>
      <w:r w:rsidRPr="007002BA">
        <w:rPr>
          <w:bCs/>
        </w:rPr>
        <w:t xml:space="preserve"> или </w:t>
      </w:r>
      <w:proofErr w:type="spellStart"/>
      <w:r w:rsidRPr="007002BA">
        <w:rPr>
          <w:bCs/>
        </w:rPr>
        <w:t>ods</w:t>
      </w:r>
      <w:proofErr w:type="spellEnd"/>
      <w:r w:rsidRPr="007002BA">
        <w:rPr>
          <w:bCs/>
        </w:rPr>
        <w:t>, формируются в виде отдельного электронного документа.</w:t>
      </w:r>
    </w:p>
    <w:p w14:paraId="26317F3A" w14:textId="77777777" w:rsidR="005752E6" w:rsidRPr="007002BA" w:rsidRDefault="005752E6" w:rsidP="005752E6">
      <w:pPr>
        <w:autoSpaceDE w:val="0"/>
        <w:autoSpaceDN w:val="0"/>
        <w:adjustRightInd w:val="0"/>
        <w:ind w:firstLine="709"/>
        <w:jc w:val="both"/>
        <w:rPr>
          <w:bCs/>
        </w:rPr>
      </w:pPr>
      <w:r w:rsidRPr="007002BA">
        <w:rPr>
          <w:bCs/>
        </w:rPr>
        <w:t>36.</w:t>
      </w:r>
      <w:r w:rsidRPr="007002BA">
        <w:rPr>
          <w:bCs/>
        </w:rPr>
        <w:tab/>
        <w:t>При предоставлении муниципальной услуги в электронной форме обеспечивается:</w:t>
      </w:r>
    </w:p>
    <w:p w14:paraId="53EAA4EB" w14:textId="77777777" w:rsidR="005752E6" w:rsidRPr="007002BA" w:rsidRDefault="005752E6" w:rsidP="005752E6">
      <w:pPr>
        <w:autoSpaceDE w:val="0"/>
        <w:autoSpaceDN w:val="0"/>
        <w:adjustRightInd w:val="0"/>
        <w:ind w:firstLine="709"/>
        <w:jc w:val="both"/>
        <w:rPr>
          <w:bCs/>
        </w:rPr>
      </w:pPr>
      <w:r w:rsidRPr="007002BA">
        <w:rPr>
          <w:bCs/>
        </w:rPr>
        <w:t>получение в установленном порядке информации о порядке, сроках и ходе предоставления муниципальной услуги;</w:t>
      </w:r>
    </w:p>
    <w:p w14:paraId="6BC5A4D5" w14:textId="77777777" w:rsidR="005752E6" w:rsidRPr="007002BA" w:rsidRDefault="005752E6" w:rsidP="005752E6">
      <w:pPr>
        <w:autoSpaceDE w:val="0"/>
        <w:autoSpaceDN w:val="0"/>
        <w:adjustRightInd w:val="0"/>
        <w:ind w:firstLine="709"/>
        <w:jc w:val="both"/>
        <w:rPr>
          <w:bCs/>
        </w:rPr>
      </w:pPr>
      <w:r w:rsidRPr="007002BA">
        <w:rPr>
          <w:bCs/>
        </w:rPr>
        <w:t>формирование заявки о предоставлении муниципальной услуги;</w:t>
      </w:r>
    </w:p>
    <w:p w14:paraId="18517AF0" w14:textId="77777777" w:rsidR="005752E6" w:rsidRPr="007002BA" w:rsidRDefault="005752E6" w:rsidP="005752E6">
      <w:pPr>
        <w:autoSpaceDE w:val="0"/>
        <w:autoSpaceDN w:val="0"/>
        <w:adjustRightInd w:val="0"/>
        <w:ind w:firstLine="709"/>
        <w:jc w:val="both"/>
        <w:rPr>
          <w:bCs/>
        </w:rPr>
      </w:pPr>
      <w:r w:rsidRPr="007002BA">
        <w:rPr>
          <w:bCs/>
        </w:rPr>
        <w:t>прием и регистрация Уполномоченным органом заявления и иных документов, необходимых для предоставления муниципальной услуги;</w:t>
      </w:r>
    </w:p>
    <w:p w14:paraId="08E610E6" w14:textId="77777777" w:rsidR="005752E6" w:rsidRPr="007002BA" w:rsidRDefault="005752E6" w:rsidP="005752E6">
      <w:pPr>
        <w:autoSpaceDE w:val="0"/>
        <w:autoSpaceDN w:val="0"/>
        <w:adjustRightInd w:val="0"/>
        <w:ind w:firstLine="709"/>
        <w:jc w:val="both"/>
        <w:rPr>
          <w:bCs/>
        </w:rPr>
      </w:pPr>
      <w:r w:rsidRPr="007002BA">
        <w:rPr>
          <w:bCs/>
        </w:rPr>
        <w:t>получение результата предоставления муниципальной услуги;</w:t>
      </w:r>
    </w:p>
    <w:p w14:paraId="7D22F482" w14:textId="77777777" w:rsidR="005752E6" w:rsidRPr="007002BA" w:rsidRDefault="005752E6" w:rsidP="005752E6">
      <w:pPr>
        <w:autoSpaceDE w:val="0"/>
        <w:autoSpaceDN w:val="0"/>
        <w:adjustRightInd w:val="0"/>
        <w:ind w:firstLine="709"/>
        <w:jc w:val="both"/>
        <w:rPr>
          <w:bCs/>
        </w:rPr>
      </w:pPr>
      <w:r w:rsidRPr="007002BA">
        <w:rPr>
          <w:bCs/>
        </w:rPr>
        <w:t>получение сведений о ходе рассмотрения заявления;</w:t>
      </w:r>
    </w:p>
    <w:p w14:paraId="410B1ED4" w14:textId="77777777" w:rsidR="005752E6" w:rsidRPr="007002BA" w:rsidRDefault="005752E6" w:rsidP="005752E6">
      <w:pPr>
        <w:autoSpaceDE w:val="0"/>
        <w:autoSpaceDN w:val="0"/>
        <w:adjustRightInd w:val="0"/>
        <w:ind w:firstLine="709"/>
        <w:jc w:val="both"/>
        <w:rPr>
          <w:bCs/>
        </w:rPr>
      </w:pPr>
      <w:r w:rsidRPr="007002BA">
        <w:rPr>
          <w:bCs/>
        </w:rPr>
        <w:t>осуществление оценки качества предоставления муниципальной услуги;</w:t>
      </w:r>
    </w:p>
    <w:p w14:paraId="62AA91BE" w14:textId="77777777" w:rsidR="005752E6" w:rsidRPr="007002BA" w:rsidRDefault="005752E6" w:rsidP="005752E6">
      <w:pPr>
        <w:autoSpaceDE w:val="0"/>
        <w:autoSpaceDN w:val="0"/>
        <w:adjustRightInd w:val="0"/>
        <w:ind w:firstLine="709"/>
        <w:jc w:val="both"/>
        <w:rPr>
          <w:bCs/>
        </w:rPr>
      </w:pPr>
      <w:r w:rsidRPr="007002BA">
        <w:rPr>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44A600FD" w14:textId="77777777" w:rsidR="005752E6" w:rsidRPr="007002BA" w:rsidRDefault="005752E6" w:rsidP="005752E6">
      <w:pPr>
        <w:autoSpaceDE w:val="0"/>
        <w:autoSpaceDN w:val="0"/>
        <w:adjustRightInd w:val="0"/>
        <w:ind w:firstLine="709"/>
        <w:jc w:val="both"/>
        <w:rPr>
          <w:bCs/>
        </w:rPr>
      </w:pPr>
      <w:r w:rsidRPr="007002BA">
        <w:rPr>
          <w:bCs/>
        </w:rPr>
        <w:t>37.</w:t>
      </w:r>
      <w:r w:rsidRPr="007002BA">
        <w:rPr>
          <w:bCs/>
        </w:rPr>
        <w:tab/>
        <w:t>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2F80B105" w14:textId="77777777" w:rsidR="005752E6" w:rsidRPr="007002BA" w:rsidRDefault="005752E6" w:rsidP="005752E6">
      <w:pPr>
        <w:autoSpaceDE w:val="0"/>
        <w:autoSpaceDN w:val="0"/>
        <w:adjustRightInd w:val="0"/>
        <w:ind w:firstLine="709"/>
        <w:jc w:val="both"/>
        <w:rPr>
          <w:bCs/>
        </w:rPr>
      </w:pPr>
      <w:r w:rsidRPr="007002BA">
        <w:rPr>
          <w:bCs/>
        </w:rPr>
        <w:t>На Едином портале, официальном сайте Уполномоченного органа размещаются образцы заполнения электронной формы заявки.</w:t>
      </w:r>
    </w:p>
    <w:p w14:paraId="7713CEC0" w14:textId="77777777" w:rsidR="005752E6" w:rsidRPr="007002BA" w:rsidRDefault="005752E6" w:rsidP="005752E6">
      <w:pPr>
        <w:autoSpaceDE w:val="0"/>
        <w:autoSpaceDN w:val="0"/>
        <w:adjustRightInd w:val="0"/>
        <w:ind w:firstLine="709"/>
        <w:jc w:val="both"/>
        <w:rPr>
          <w:bCs/>
        </w:rPr>
      </w:pPr>
      <w:r w:rsidRPr="007002BA">
        <w:rPr>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4DEF95F5" w14:textId="77777777" w:rsidR="005752E6" w:rsidRPr="007002BA" w:rsidRDefault="005752E6" w:rsidP="005752E6">
      <w:pPr>
        <w:autoSpaceDE w:val="0"/>
        <w:autoSpaceDN w:val="0"/>
        <w:adjustRightInd w:val="0"/>
        <w:ind w:firstLine="709"/>
        <w:jc w:val="both"/>
        <w:rPr>
          <w:bCs/>
        </w:rPr>
      </w:pPr>
      <w:r w:rsidRPr="007002BA">
        <w:rPr>
          <w:bCs/>
        </w:rPr>
        <w:t>При формировании заявки обеспечивается:</w:t>
      </w:r>
    </w:p>
    <w:p w14:paraId="7B58BBBB" w14:textId="77777777" w:rsidR="005752E6" w:rsidRPr="007002BA" w:rsidRDefault="005752E6" w:rsidP="005752E6">
      <w:pPr>
        <w:autoSpaceDE w:val="0"/>
        <w:autoSpaceDN w:val="0"/>
        <w:adjustRightInd w:val="0"/>
        <w:ind w:firstLine="709"/>
        <w:jc w:val="both"/>
        <w:rPr>
          <w:bCs/>
        </w:rPr>
      </w:pPr>
      <w:r w:rsidRPr="007002BA">
        <w:rPr>
          <w:bCs/>
        </w:rPr>
        <w:t>а) возможность копирования и сохранения заявления и иных документов, указанных в пункте 17 настоящего Административного регламента, необходимых для предоставления муниципальной услуги;</w:t>
      </w:r>
    </w:p>
    <w:p w14:paraId="1626EC13" w14:textId="77777777" w:rsidR="005752E6" w:rsidRPr="007002BA" w:rsidRDefault="005752E6" w:rsidP="005752E6">
      <w:pPr>
        <w:autoSpaceDE w:val="0"/>
        <w:autoSpaceDN w:val="0"/>
        <w:adjustRightInd w:val="0"/>
        <w:ind w:firstLine="709"/>
        <w:jc w:val="both"/>
        <w:rPr>
          <w:bCs/>
        </w:rPr>
      </w:pPr>
      <w:r w:rsidRPr="007002BA">
        <w:rPr>
          <w:bCs/>
        </w:rPr>
        <w:t>б) возможность печати на бумажном носителе копии электронной формы заявки;</w:t>
      </w:r>
    </w:p>
    <w:p w14:paraId="6E3B412F" w14:textId="77777777" w:rsidR="005752E6" w:rsidRPr="007002BA" w:rsidRDefault="005752E6" w:rsidP="005752E6">
      <w:pPr>
        <w:autoSpaceDE w:val="0"/>
        <w:autoSpaceDN w:val="0"/>
        <w:adjustRightInd w:val="0"/>
        <w:ind w:firstLine="709"/>
        <w:jc w:val="both"/>
        <w:rPr>
          <w:bCs/>
        </w:rPr>
      </w:pPr>
      <w:r w:rsidRPr="007002BA">
        <w:rPr>
          <w:bCs/>
        </w:rPr>
        <w:t xml:space="preserve">в) сохранение ранее введенных в электронную форму заявки значений в любой момент по желанию пользователя, в том числе при возникновении </w:t>
      </w:r>
      <w:r w:rsidRPr="007002BA">
        <w:rPr>
          <w:bCs/>
        </w:rPr>
        <w:lastRenderedPageBreak/>
        <w:t>ошибок ввода и возврате для повторного ввода значений в электронную форму заявки;</w:t>
      </w:r>
    </w:p>
    <w:p w14:paraId="72408F53" w14:textId="77777777" w:rsidR="005752E6" w:rsidRPr="007002BA" w:rsidRDefault="005752E6" w:rsidP="005752E6">
      <w:pPr>
        <w:autoSpaceDE w:val="0"/>
        <w:autoSpaceDN w:val="0"/>
        <w:adjustRightInd w:val="0"/>
        <w:ind w:firstLine="709"/>
        <w:jc w:val="both"/>
        <w:rPr>
          <w:bCs/>
        </w:rPr>
      </w:pPr>
      <w:r w:rsidRPr="007002BA">
        <w:rPr>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31C748AE" w14:textId="77777777" w:rsidR="005752E6" w:rsidRPr="007002BA" w:rsidRDefault="005752E6" w:rsidP="005752E6">
      <w:pPr>
        <w:autoSpaceDE w:val="0"/>
        <w:autoSpaceDN w:val="0"/>
        <w:adjustRightInd w:val="0"/>
        <w:ind w:firstLine="709"/>
        <w:jc w:val="both"/>
        <w:rPr>
          <w:bCs/>
        </w:rPr>
      </w:pPr>
      <w:r w:rsidRPr="007002BA">
        <w:rPr>
          <w:bCs/>
        </w:rPr>
        <w:t>д) возможность вернуться на любой из этапов заполнения электронной формы заявки без потери ранее введенной информации;</w:t>
      </w:r>
    </w:p>
    <w:p w14:paraId="453C19D8" w14:textId="77777777" w:rsidR="005752E6" w:rsidRPr="007002BA" w:rsidRDefault="005752E6" w:rsidP="005752E6">
      <w:pPr>
        <w:autoSpaceDE w:val="0"/>
        <w:autoSpaceDN w:val="0"/>
        <w:adjustRightInd w:val="0"/>
        <w:ind w:firstLine="709"/>
        <w:jc w:val="both"/>
        <w:rPr>
          <w:bCs/>
        </w:rPr>
      </w:pPr>
      <w:r w:rsidRPr="007002BA">
        <w:rPr>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запросов-в течение не менее 3 месяцев.</w:t>
      </w:r>
    </w:p>
    <w:p w14:paraId="2DB85D1E" w14:textId="77777777" w:rsidR="005752E6" w:rsidRPr="007002BA" w:rsidRDefault="005752E6" w:rsidP="005752E6">
      <w:pPr>
        <w:autoSpaceDE w:val="0"/>
        <w:autoSpaceDN w:val="0"/>
        <w:adjustRightInd w:val="0"/>
        <w:ind w:firstLine="709"/>
        <w:jc w:val="both"/>
        <w:rPr>
          <w:bCs/>
        </w:rPr>
      </w:pPr>
      <w:r w:rsidRPr="007002BA">
        <w:rPr>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14D92616" w14:textId="77777777" w:rsidR="005752E6" w:rsidRPr="007002BA" w:rsidRDefault="005752E6" w:rsidP="005752E6">
      <w:pPr>
        <w:autoSpaceDE w:val="0"/>
        <w:autoSpaceDN w:val="0"/>
        <w:adjustRightInd w:val="0"/>
        <w:ind w:firstLine="709"/>
        <w:jc w:val="both"/>
        <w:rPr>
          <w:bCs/>
        </w:rPr>
      </w:pPr>
      <w:r w:rsidRPr="007002BA">
        <w:rPr>
          <w:bCs/>
        </w:rPr>
        <w:t>38.</w:t>
      </w:r>
      <w:r w:rsidRPr="007002BA">
        <w:rPr>
          <w:bCs/>
        </w:rPr>
        <w:tab/>
        <w:t>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 – в следующий за ним первый рабочий день:</w:t>
      </w:r>
    </w:p>
    <w:p w14:paraId="6996D9D4" w14:textId="77777777" w:rsidR="005752E6" w:rsidRPr="007002BA" w:rsidRDefault="005752E6" w:rsidP="005752E6">
      <w:pPr>
        <w:autoSpaceDE w:val="0"/>
        <w:autoSpaceDN w:val="0"/>
        <w:adjustRightInd w:val="0"/>
        <w:ind w:firstLine="709"/>
        <w:jc w:val="both"/>
        <w:rPr>
          <w:bCs/>
        </w:rPr>
      </w:pPr>
      <w:r w:rsidRPr="007002BA">
        <w:rPr>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5B2F90ED" w14:textId="77777777" w:rsidR="005752E6" w:rsidRPr="007002BA" w:rsidRDefault="005752E6" w:rsidP="005752E6">
      <w:pPr>
        <w:autoSpaceDE w:val="0"/>
        <w:autoSpaceDN w:val="0"/>
        <w:adjustRightInd w:val="0"/>
        <w:ind w:firstLine="709"/>
        <w:jc w:val="both"/>
        <w:rPr>
          <w:bCs/>
        </w:rPr>
      </w:pPr>
      <w:r w:rsidRPr="007002BA">
        <w:rPr>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AD7B80D" w14:textId="77777777" w:rsidR="005752E6" w:rsidRPr="007002BA" w:rsidRDefault="005752E6" w:rsidP="005752E6">
      <w:pPr>
        <w:autoSpaceDE w:val="0"/>
        <w:autoSpaceDN w:val="0"/>
        <w:adjustRightInd w:val="0"/>
        <w:ind w:firstLine="709"/>
        <w:jc w:val="both"/>
        <w:rPr>
          <w:bCs/>
        </w:rPr>
      </w:pPr>
      <w:r w:rsidRPr="007002BA">
        <w:rPr>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50BCB066" w14:textId="77777777" w:rsidR="005752E6" w:rsidRPr="007002BA" w:rsidRDefault="005752E6" w:rsidP="005752E6">
      <w:pPr>
        <w:autoSpaceDE w:val="0"/>
        <w:autoSpaceDN w:val="0"/>
        <w:adjustRightInd w:val="0"/>
        <w:ind w:firstLine="709"/>
        <w:jc w:val="both"/>
        <w:rPr>
          <w:bCs/>
        </w:rPr>
      </w:pPr>
      <w:r w:rsidRPr="007002BA">
        <w:rPr>
          <w:bCs/>
        </w:rPr>
        <w:t>39.</w:t>
      </w:r>
      <w:r w:rsidRPr="007002BA">
        <w:rPr>
          <w:bCs/>
        </w:rPr>
        <w:tab/>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71C8258C" w14:textId="77777777" w:rsidR="005752E6" w:rsidRPr="007002BA" w:rsidRDefault="005752E6" w:rsidP="005752E6">
      <w:pPr>
        <w:autoSpaceDE w:val="0"/>
        <w:autoSpaceDN w:val="0"/>
        <w:adjustRightInd w:val="0"/>
        <w:ind w:firstLine="709"/>
        <w:jc w:val="both"/>
        <w:rPr>
          <w:bCs/>
        </w:rPr>
      </w:pPr>
      <w:r w:rsidRPr="007002BA">
        <w:rPr>
          <w:bCs/>
        </w:rPr>
        <w:t>Ответственное должностное лицо:</w:t>
      </w:r>
    </w:p>
    <w:p w14:paraId="26556CAA" w14:textId="77777777" w:rsidR="005752E6" w:rsidRPr="007002BA" w:rsidRDefault="005752E6" w:rsidP="005752E6">
      <w:pPr>
        <w:autoSpaceDE w:val="0"/>
        <w:autoSpaceDN w:val="0"/>
        <w:adjustRightInd w:val="0"/>
        <w:ind w:firstLine="709"/>
        <w:jc w:val="both"/>
        <w:rPr>
          <w:bCs/>
        </w:rPr>
      </w:pPr>
      <w:r w:rsidRPr="007002BA">
        <w:rPr>
          <w:bCs/>
        </w:rPr>
        <w:t>проверяет наличие электронных заявлений, поступивших с Единого портала, с периодом не реже 2 раз в день;</w:t>
      </w:r>
    </w:p>
    <w:p w14:paraId="36367287" w14:textId="77777777" w:rsidR="005752E6" w:rsidRPr="007002BA" w:rsidRDefault="005752E6" w:rsidP="005752E6">
      <w:pPr>
        <w:autoSpaceDE w:val="0"/>
        <w:autoSpaceDN w:val="0"/>
        <w:adjustRightInd w:val="0"/>
        <w:ind w:firstLine="709"/>
        <w:jc w:val="both"/>
        <w:rPr>
          <w:bCs/>
        </w:rPr>
      </w:pPr>
      <w:r w:rsidRPr="007002BA">
        <w:rPr>
          <w:bCs/>
        </w:rPr>
        <w:t>рассматривает поступившие заявления и приложенные образы документов (документы);</w:t>
      </w:r>
    </w:p>
    <w:p w14:paraId="61D4646E" w14:textId="77777777" w:rsidR="005752E6" w:rsidRPr="007002BA" w:rsidRDefault="005752E6" w:rsidP="005752E6">
      <w:pPr>
        <w:autoSpaceDE w:val="0"/>
        <w:autoSpaceDN w:val="0"/>
        <w:adjustRightInd w:val="0"/>
        <w:ind w:firstLine="709"/>
        <w:jc w:val="both"/>
        <w:rPr>
          <w:bCs/>
        </w:rPr>
      </w:pPr>
      <w:r w:rsidRPr="007002BA">
        <w:rPr>
          <w:bCs/>
        </w:rPr>
        <w:t>производит действия в соответствии с пунктом 38 настоящего Административного регламента.</w:t>
      </w:r>
    </w:p>
    <w:p w14:paraId="2C1DC36D" w14:textId="77777777" w:rsidR="005752E6" w:rsidRPr="007002BA" w:rsidRDefault="005752E6" w:rsidP="005752E6">
      <w:pPr>
        <w:autoSpaceDE w:val="0"/>
        <w:autoSpaceDN w:val="0"/>
        <w:adjustRightInd w:val="0"/>
        <w:ind w:firstLine="709"/>
        <w:jc w:val="both"/>
        <w:rPr>
          <w:bCs/>
        </w:rPr>
      </w:pPr>
      <w:r w:rsidRPr="007002BA">
        <w:rPr>
          <w:bCs/>
        </w:rPr>
        <w:t>40.</w:t>
      </w:r>
      <w:r w:rsidRPr="007002BA">
        <w:rPr>
          <w:bCs/>
        </w:rPr>
        <w:tab/>
        <w:t>Заявителю в качестве результата предоставления муниципальной услуги обеспечивается возможность получения документа:</w:t>
      </w:r>
    </w:p>
    <w:p w14:paraId="0CDF02EB" w14:textId="77777777" w:rsidR="005752E6" w:rsidRPr="007002BA" w:rsidRDefault="005752E6" w:rsidP="005752E6">
      <w:pPr>
        <w:autoSpaceDE w:val="0"/>
        <w:autoSpaceDN w:val="0"/>
        <w:adjustRightInd w:val="0"/>
        <w:ind w:firstLine="709"/>
        <w:jc w:val="both"/>
        <w:rPr>
          <w:bCs/>
        </w:rPr>
      </w:pPr>
      <w:r w:rsidRPr="007002BA">
        <w:rPr>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627FAE70" w14:textId="77777777" w:rsidR="005752E6" w:rsidRPr="007002BA" w:rsidRDefault="005752E6" w:rsidP="005752E6">
      <w:pPr>
        <w:autoSpaceDE w:val="0"/>
        <w:autoSpaceDN w:val="0"/>
        <w:adjustRightInd w:val="0"/>
        <w:ind w:firstLine="709"/>
        <w:jc w:val="both"/>
        <w:rPr>
          <w:bCs/>
        </w:rPr>
      </w:pPr>
      <w:r w:rsidRPr="007002BA">
        <w:rPr>
          <w:bCs/>
        </w:rPr>
        <w:lastRenderedPageBreak/>
        <w:t>в виде бумажного документа, подтверждающего содержание электронного документа, который заявитель получает при личном обращении в МФЦ.</w:t>
      </w:r>
    </w:p>
    <w:p w14:paraId="5753D9F3" w14:textId="77777777" w:rsidR="005752E6" w:rsidRPr="007002BA" w:rsidRDefault="005752E6" w:rsidP="005752E6">
      <w:pPr>
        <w:autoSpaceDE w:val="0"/>
        <w:autoSpaceDN w:val="0"/>
        <w:adjustRightInd w:val="0"/>
        <w:ind w:firstLine="709"/>
        <w:jc w:val="both"/>
        <w:rPr>
          <w:bCs/>
        </w:rPr>
      </w:pPr>
      <w:r w:rsidRPr="007002BA">
        <w:rPr>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46DD2242" w14:textId="77777777" w:rsidR="005752E6" w:rsidRPr="007002BA" w:rsidRDefault="005752E6" w:rsidP="005752E6">
      <w:pPr>
        <w:autoSpaceDE w:val="0"/>
        <w:autoSpaceDN w:val="0"/>
        <w:adjustRightInd w:val="0"/>
        <w:ind w:firstLine="709"/>
        <w:jc w:val="both"/>
        <w:rPr>
          <w:bCs/>
        </w:rPr>
      </w:pPr>
      <w:r w:rsidRPr="007002BA">
        <w:rPr>
          <w:bCs/>
        </w:rPr>
        <w:t>40.1.</w:t>
      </w:r>
      <w:r w:rsidRPr="007002BA">
        <w:rPr>
          <w:bCs/>
        </w:rPr>
        <w:tab/>
        <w:t>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2C7815CB" w14:textId="77777777" w:rsidR="005752E6" w:rsidRPr="007002BA" w:rsidRDefault="005752E6" w:rsidP="005752E6">
      <w:pPr>
        <w:autoSpaceDE w:val="0"/>
        <w:autoSpaceDN w:val="0"/>
        <w:adjustRightInd w:val="0"/>
        <w:ind w:firstLine="709"/>
        <w:jc w:val="both"/>
        <w:rPr>
          <w:bCs/>
        </w:rPr>
      </w:pPr>
      <w:r w:rsidRPr="007002BA">
        <w:rPr>
          <w:bCs/>
        </w:rPr>
        <w:t>При предоставлении муниципальной услуги в электронной форме заявителю направляется:</w:t>
      </w:r>
    </w:p>
    <w:p w14:paraId="15E8E218" w14:textId="77777777" w:rsidR="005752E6" w:rsidRPr="007002BA" w:rsidRDefault="005752E6" w:rsidP="005752E6">
      <w:pPr>
        <w:autoSpaceDE w:val="0"/>
        <w:autoSpaceDN w:val="0"/>
        <w:adjustRightInd w:val="0"/>
        <w:ind w:firstLine="709"/>
        <w:jc w:val="both"/>
        <w:rPr>
          <w:bCs/>
        </w:rPr>
      </w:pPr>
      <w:r w:rsidRPr="007002BA">
        <w:rPr>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223661ED" w14:textId="77777777" w:rsidR="005752E6" w:rsidRPr="007002BA" w:rsidRDefault="005752E6" w:rsidP="005752E6">
      <w:pPr>
        <w:autoSpaceDE w:val="0"/>
        <w:autoSpaceDN w:val="0"/>
        <w:adjustRightInd w:val="0"/>
        <w:ind w:firstLine="709"/>
        <w:jc w:val="both"/>
        <w:rPr>
          <w:bCs/>
        </w:rPr>
      </w:pPr>
      <w:r w:rsidRPr="007002BA">
        <w:rPr>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1B578536" w14:textId="77777777" w:rsidR="005752E6" w:rsidRPr="007002BA" w:rsidRDefault="005752E6" w:rsidP="005752E6">
      <w:pPr>
        <w:autoSpaceDE w:val="0"/>
        <w:autoSpaceDN w:val="0"/>
        <w:adjustRightInd w:val="0"/>
        <w:ind w:firstLine="709"/>
        <w:jc w:val="both"/>
        <w:rPr>
          <w:bCs/>
        </w:rPr>
      </w:pPr>
      <w:r w:rsidRPr="007002BA">
        <w:rPr>
          <w:bCs/>
        </w:rPr>
        <w:t>40.2.</w:t>
      </w:r>
      <w:r w:rsidRPr="007002BA">
        <w:rPr>
          <w:bCs/>
        </w:rPr>
        <w:tab/>
        <w:t>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079E205E" w14:textId="77777777" w:rsidR="005752E6" w:rsidRPr="007002BA" w:rsidRDefault="005752E6" w:rsidP="005752E6">
      <w:pPr>
        <w:autoSpaceDE w:val="0"/>
        <w:autoSpaceDN w:val="0"/>
        <w:adjustRightInd w:val="0"/>
        <w:ind w:firstLine="709"/>
        <w:jc w:val="both"/>
        <w:rPr>
          <w:bCs/>
        </w:rPr>
      </w:pPr>
      <w:r w:rsidRPr="007002BA">
        <w:rPr>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584C6F05" w14:textId="77777777" w:rsidR="005752E6" w:rsidRPr="007C5C3A" w:rsidRDefault="005752E6" w:rsidP="005752E6">
      <w:pPr>
        <w:autoSpaceDE w:val="0"/>
        <w:autoSpaceDN w:val="0"/>
        <w:adjustRightInd w:val="0"/>
        <w:ind w:firstLine="709"/>
        <w:jc w:val="both"/>
        <w:rPr>
          <w:bCs/>
        </w:rPr>
      </w:pPr>
      <w:r w:rsidRPr="007002BA">
        <w:rPr>
          <w:bCs/>
        </w:rPr>
        <w:t xml:space="preserve">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w:t>
      </w:r>
      <w:r w:rsidRPr="007002BA">
        <w:rPr>
          <w:bCs/>
        </w:rPr>
        <w:lastRenderedPageBreak/>
        <w:t>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r>
        <w:rPr>
          <w:bCs/>
        </w:rPr>
        <w:t>».</w:t>
      </w:r>
    </w:p>
    <w:p w14:paraId="074BE77D" w14:textId="77777777" w:rsidR="005752E6" w:rsidRDefault="005752E6" w:rsidP="005752E6">
      <w:pPr>
        <w:autoSpaceDE w:val="0"/>
        <w:autoSpaceDN w:val="0"/>
        <w:adjustRightInd w:val="0"/>
        <w:ind w:firstLine="709"/>
        <w:jc w:val="both"/>
        <w:rPr>
          <w:bCs/>
        </w:rPr>
      </w:pPr>
      <w:r>
        <w:rPr>
          <w:bCs/>
        </w:rPr>
        <w:t>1.5.</w:t>
      </w:r>
      <w:r>
        <w:rPr>
          <w:bCs/>
        </w:rPr>
        <w:tab/>
        <w:t>В</w:t>
      </w:r>
      <w:r w:rsidRPr="00E70016">
        <w:rPr>
          <w:bCs/>
        </w:rPr>
        <w:t xml:space="preserve"> </w:t>
      </w:r>
      <w:r w:rsidR="00AD02B2">
        <w:rPr>
          <w:bCs/>
        </w:rPr>
        <w:t>абзаце шестом пункта</w:t>
      </w:r>
      <w:r w:rsidRPr="00E70016">
        <w:rPr>
          <w:bCs/>
        </w:rPr>
        <w:t xml:space="preserve"> </w:t>
      </w:r>
      <w:r>
        <w:rPr>
          <w:bCs/>
        </w:rPr>
        <w:t>41 цифры</w:t>
      </w:r>
      <w:r w:rsidR="00AD02B2">
        <w:rPr>
          <w:bCs/>
        </w:rPr>
        <w:t xml:space="preserve"> «33‒</w:t>
      </w:r>
      <w:r>
        <w:rPr>
          <w:bCs/>
        </w:rPr>
        <w:t>40»</w:t>
      </w:r>
      <w:r w:rsidRPr="00E70016">
        <w:rPr>
          <w:bCs/>
        </w:rPr>
        <w:t xml:space="preserve"> заменить </w:t>
      </w:r>
      <w:r>
        <w:rPr>
          <w:bCs/>
        </w:rPr>
        <w:t>цифрами</w:t>
      </w:r>
      <w:r w:rsidRPr="00E70016">
        <w:rPr>
          <w:bCs/>
        </w:rPr>
        <w:t xml:space="preserve"> </w:t>
      </w:r>
      <w:r>
        <w:rPr>
          <w:bCs/>
        </w:rPr>
        <w:t>«34</w:t>
      </w:r>
      <w:r w:rsidR="00AD02B2">
        <w:rPr>
          <w:bCs/>
        </w:rPr>
        <w:t>‒</w:t>
      </w:r>
      <w:r>
        <w:rPr>
          <w:bCs/>
        </w:rPr>
        <w:t>40.2».</w:t>
      </w:r>
    </w:p>
    <w:p w14:paraId="05FC63A1" w14:textId="77777777" w:rsidR="005752E6" w:rsidRPr="00ED332E" w:rsidRDefault="005752E6" w:rsidP="005752E6">
      <w:pPr>
        <w:autoSpaceDE w:val="0"/>
        <w:autoSpaceDN w:val="0"/>
        <w:adjustRightInd w:val="0"/>
        <w:ind w:firstLine="709"/>
        <w:jc w:val="both"/>
        <w:rPr>
          <w:bCs/>
        </w:rPr>
      </w:pPr>
    </w:p>
    <w:p w14:paraId="3E86DA53" w14:textId="77777777" w:rsidR="005752E6" w:rsidRPr="00AD02B2" w:rsidRDefault="005752E6" w:rsidP="005752E6">
      <w:pPr>
        <w:autoSpaceDE w:val="0"/>
        <w:autoSpaceDN w:val="0"/>
        <w:adjustRightInd w:val="0"/>
        <w:ind w:firstLine="709"/>
        <w:jc w:val="both"/>
        <w:rPr>
          <w:bCs/>
          <w:color w:val="000000" w:themeColor="text1"/>
        </w:rPr>
      </w:pPr>
      <w:r w:rsidRPr="00AD02B2">
        <w:rPr>
          <w:bCs/>
          <w:color w:val="000000" w:themeColor="text1"/>
        </w:rPr>
        <w:t xml:space="preserve">2. Отделу делопроизводства, контроля и обеспечения работы руководства </w:t>
      </w:r>
      <w:r w:rsidRPr="00AD02B2">
        <w:rPr>
          <w:color w:val="000000" w:themeColor="text1"/>
        </w:rPr>
        <w:t>управления обеспечения деятельности администрации района</w:t>
      </w:r>
      <w:r w:rsidRPr="00AD02B2">
        <w:rPr>
          <w:bCs/>
          <w:color w:val="000000" w:themeColor="text1"/>
        </w:rPr>
        <w:t xml:space="preserve"> (Ю.В. Мороз) разместить постановление на официальном веб-сайте администрации района: </w:t>
      </w:r>
      <w:hyperlink r:id="rId9" w:history="1">
        <w:r w:rsidRPr="00AD02B2">
          <w:rPr>
            <w:rStyle w:val="af9"/>
            <w:bCs/>
            <w:color w:val="000000" w:themeColor="text1"/>
            <w:u w:val="none"/>
          </w:rPr>
          <w:t>www.</w:t>
        </w:r>
        <w:r w:rsidRPr="00AD02B2">
          <w:rPr>
            <w:rStyle w:val="af9"/>
            <w:bCs/>
            <w:color w:val="000000" w:themeColor="text1"/>
            <w:u w:val="none"/>
            <w:lang w:val="en-US"/>
          </w:rPr>
          <w:t>n</w:t>
        </w:r>
        <w:r w:rsidRPr="00AD02B2">
          <w:rPr>
            <w:rStyle w:val="af9"/>
            <w:bCs/>
            <w:color w:val="000000" w:themeColor="text1"/>
            <w:u w:val="none"/>
          </w:rPr>
          <w:t>vraion.ru</w:t>
        </w:r>
      </w:hyperlink>
      <w:r w:rsidRPr="00AD02B2">
        <w:rPr>
          <w:bCs/>
          <w:color w:val="000000" w:themeColor="text1"/>
        </w:rPr>
        <w:t>.</w:t>
      </w:r>
    </w:p>
    <w:p w14:paraId="56727CE4" w14:textId="77777777" w:rsidR="005752E6" w:rsidRPr="00AD02B2" w:rsidRDefault="005752E6" w:rsidP="005752E6">
      <w:pPr>
        <w:autoSpaceDE w:val="0"/>
        <w:autoSpaceDN w:val="0"/>
        <w:adjustRightInd w:val="0"/>
        <w:ind w:firstLine="709"/>
        <w:jc w:val="both"/>
        <w:rPr>
          <w:bCs/>
          <w:color w:val="000000" w:themeColor="text1"/>
        </w:rPr>
      </w:pPr>
    </w:p>
    <w:p w14:paraId="012E0F66" w14:textId="77777777" w:rsidR="005752E6" w:rsidRPr="00AD02B2" w:rsidRDefault="005752E6" w:rsidP="005752E6">
      <w:pPr>
        <w:autoSpaceDE w:val="0"/>
        <w:autoSpaceDN w:val="0"/>
        <w:adjustRightInd w:val="0"/>
        <w:ind w:firstLine="709"/>
        <w:jc w:val="both"/>
        <w:rPr>
          <w:bCs/>
          <w:color w:val="000000" w:themeColor="text1"/>
        </w:rPr>
      </w:pPr>
      <w:r w:rsidRPr="00AD02B2">
        <w:rPr>
          <w:bCs/>
          <w:color w:val="000000" w:themeColor="text1"/>
        </w:rPr>
        <w:t xml:space="preserve">3. Управлению общественных связей и информационной политики администрации района </w:t>
      </w:r>
      <w:r w:rsidR="00AD02B2">
        <w:rPr>
          <w:bCs/>
          <w:color w:val="000000" w:themeColor="text1"/>
        </w:rPr>
        <w:t xml:space="preserve">(Л.Д. Михеева) </w:t>
      </w:r>
      <w:r w:rsidRPr="00AD02B2">
        <w:rPr>
          <w:bCs/>
          <w:color w:val="000000" w:themeColor="text1"/>
        </w:rPr>
        <w:t>опубликовать постановление в приложении «Официальный бюллетень» к районной газете «Новости Приобья».</w:t>
      </w:r>
    </w:p>
    <w:p w14:paraId="5F1163FD" w14:textId="77777777" w:rsidR="005752E6" w:rsidRPr="00AD02B2" w:rsidRDefault="005752E6" w:rsidP="005752E6">
      <w:pPr>
        <w:autoSpaceDE w:val="0"/>
        <w:autoSpaceDN w:val="0"/>
        <w:adjustRightInd w:val="0"/>
        <w:ind w:firstLine="709"/>
        <w:jc w:val="both"/>
        <w:rPr>
          <w:bCs/>
          <w:color w:val="000000" w:themeColor="text1"/>
        </w:rPr>
      </w:pPr>
    </w:p>
    <w:p w14:paraId="3935D9FF" w14:textId="77777777" w:rsidR="005752E6" w:rsidRPr="00AD02B2" w:rsidRDefault="005752E6" w:rsidP="005752E6">
      <w:pPr>
        <w:autoSpaceDE w:val="0"/>
        <w:autoSpaceDN w:val="0"/>
        <w:adjustRightInd w:val="0"/>
        <w:ind w:firstLine="709"/>
        <w:jc w:val="both"/>
        <w:rPr>
          <w:bCs/>
          <w:color w:val="000000" w:themeColor="text1"/>
        </w:rPr>
      </w:pPr>
      <w:r w:rsidRPr="00AD02B2">
        <w:rPr>
          <w:bCs/>
          <w:color w:val="000000" w:themeColor="text1"/>
        </w:rPr>
        <w:t>4. Постановление вступает в силу после его официального опубликования (обнародования).</w:t>
      </w:r>
    </w:p>
    <w:p w14:paraId="61F8DEF5" w14:textId="77777777" w:rsidR="005752E6" w:rsidRPr="00AD02B2" w:rsidRDefault="005752E6" w:rsidP="005752E6">
      <w:pPr>
        <w:autoSpaceDE w:val="0"/>
        <w:autoSpaceDN w:val="0"/>
        <w:adjustRightInd w:val="0"/>
        <w:ind w:firstLine="709"/>
        <w:jc w:val="both"/>
        <w:rPr>
          <w:bCs/>
          <w:color w:val="000000" w:themeColor="text1"/>
        </w:rPr>
      </w:pPr>
    </w:p>
    <w:p w14:paraId="238E363F" w14:textId="77777777" w:rsidR="005752E6" w:rsidRPr="00AD02B2" w:rsidRDefault="005752E6" w:rsidP="005752E6">
      <w:pPr>
        <w:autoSpaceDE w:val="0"/>
        <w:autoSpaceDN w:val="0"/>
        <w:adjustRightInd w:val="0"/>
        <w:ind w:firstLine="709"/>
        <w:jc w:val="both"/>
        <w:rPr>
          <w:bCs/>
          <w:color w:val="000000" w:themeColor="text1"/>
        </w:rPr>
      </w:pPr>
      <w:r w:rsidRPr="00AD02B2">
        <w:rPr>
          <w:bCs/>
          <w:color w:val="000000" w:themeColor="text1"/>
        </w:rPr>
        <w:t xml:space="preserve">5.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w:t>
      </w:r>
      <w:r w:rsidR="00AD02B2" w:rsidRPr="00AD02B2">
        <w:rPr>
          <w:bCs/>
          <w:color w:val="000000" w:themeColor="text1"/>
        </w:rPr>
        <w:t xml:space="preserve">администрации района </w:t>
      </w:r>
      <w:r w:rsidRPr="00AD02B2">
        <w:rPr>
          <w:bCs/>
          <w:color w:val="000000" w:themeColor="text1"/>
        </w:rPr>
        <w:t>А.В. Воробьева.</w:t>
      </w:r>
    </w:p>
    <w:p w14:paraId="21C3CF2D" w14:textId="77777777" w:rsidR="00EC5052" w:rsidRDefault="00EC5052" w:rsidP="00334D42">
      <w:pPr>
        <w:ind w:right="5103"/>
      </w:pPr>
    </w:p>
    <w:p w14:paraId="6FEFC557" w14:textId="77777777" w:rsidR="00EC5052" w:rsidRDefault="00EC5052" w:rsidP="00334D42">
      <w:pPr>
        <w:ind w:right="5103"/>
      </w:pPr>
    </w:p>
    <w:p w14:paraId="5C728C32" w14:textId="77777777" w:rsidR="00EC5052" w:rsidRDefault="00EC5052" w:rsidP="00334D42">
      <w:pPr>
        <w:ind w:right="5103"/>
      </w:pPr>
    </w:p>
    <w:p w14:paraId="31794217" w14:textId="77777777" w:rsidR="00EC5052" w:rsidRPr="00C47C9B" w:rsidRDefault="00EC5052" w:rsidP="00EC5052">
      <w:pPr>
        <w:jc w:val="both"/>
      </w:pPr>
      <w:r>
        <w:t>Глава района                                                                                        Б.А. Саломатин</w:t>
      </w:r>
    </w:p>
    <w:sectPr w:rsidR="00EC5052" w:rsidRPr="00C47C9B" w:rsidSect="00E94166">
      <w:headerReference w:type="default" r:id="rId10"/>
      <w:pgSz w:w="11906" w:h="16840"/>
      <w:pgMar w:top="1134" w:right="567" w:bottom="1134" w:left="1701" w:header="74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BE1C" w14:textId="77777777" w:rsidR="00C47C9B" w:rsidRDefault="00C47C9B">
      <w:r>
        <w:separator/>
      </w:r>
    </w:p>
  </w:endnote>
  <w:endnote w:type="continuationSeparator" w:id="0">
    <w:p w14:paraId="06A8E470" w14:textId="77777777" w:rsidR="00C47C9B" w:rsidRDefault="00C4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9EDBD" w14:textId="77777777" w:rsidR="00C47C9B" w:rsidRDefault="00C47C9B">
      <w:r>
        <w:separator/>
      </w:r>
    </w:p>
  </w:footnote>
  <w:footnote w:type="continuationSeparator" w:id="0">
    <w:p w14:paraId="7188F857" w14:textId="77777777" w:rsidR="00C47C9B" w:rsidRDefault="00C4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59A4E982" w14:textId="77777777" w:rsidR="00C47C9B" w:rsidRDefault="00C47C9B" w:rsidP="004B7D3E">
        <w:pPr>
          <w:pStyle w:val="a4"/>
          <w:jc w:val="center"/>
        </w:pPr>
        <w:r>
          <w:fldChar w:fldCharType="begin"/>
        </w:r>
        <w:r>
          <w:instrText>PAGE   \* MERGEFORMAT</w:instrText>
        </w:r>
        <w:r>
          <w:fldChar w:fldCharType="separate"/>
        </w:r>
        <w:r w:rsidR="006F0DED">
          <w:rPr>
            <w:noProof/>
          </w:rPr>
          <w:t>7</w:t>
        </w:r>
        <w:r>
          <w:fldChar w:fldCharType="end"/>
        </w:r>
      </w:p>
    </w:sdtContent>
  </w:sdt>
  <w:p w14:paraId="269F1604" w14:textId="77777777" w:rsidR="00C47C9B" w:rsidRDefault="00C4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76BEE"/>
    <w:multiLevelType w:val="multilevel"/>
    <w:tmpl w:val="E02ECF30"/>
    <w:lvl w:ilvl="0">
      <w:start w:val="2"/>
      <w:numFmt w:val="decimal"/>
      <w:lvlText w:val="%1"/>
      <w:lvlJc w:val="left"/>
      <w:pPr>
        <w:ind w:hanging="881"/>
      </w:pPr>
      <w:rPr>
        <w:rFonts w:hint="default"/>
      </w:rPr>
    </w:lvl>
    <w:lvl w:ilvl="1">
      <w:start w:val="15"/>
      <w:numFmt w:val="decimal"/>
      <w:lvlText w:val="%1.%2"/>
      <w:lvlJc w:val="left"/>
      <w:pPr>
        <w:ind w:hanging="881"/>
      </w:pPr>
      <w:rPr>
        <w:rFonts w:hint="default"/>
      </w:rPr>
    </w:lvl>
    <w:lvl w:ilvl="2">
      <w:start w:val="1"/>
      <w:numFmt w:val="decimal"/>
      <w:lvlText w:val="%1.%2.%3."/>
      <w:lvlJc w:val="left"/>
      <w:pPr>
        <w:ind w:hanging="88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03753DB7"/>
    <w:multiLevelType w:val="hybridMultilevel"/>
    <w:tmpl w:val="ACA4B57C"/>
    <w:lvl w:ilvl="0" w:tplc="CAFA63BA">
      <w:start w:val="1"/>
      <w:numFmt w:val="decimal"/>
      <w:lvlText w:val="%1)"/>
      <w:lvlJc w:val="left"/>
      <w:pPr>
        <w:ind w:hanging="321"/>
      </w:pPr>
      <w:rPr>
        <w:rFonts w:ascii="Times New Roman" w:eastAsia="Times New Roman" w:hAnsi="Times New Roman" w:hint="default"/>
        <w:sz w:val="28"/>
        <w:szCs w:val="28"/>
      </w:rPr>
    </w:lvl>
    <w:lvl w:ilvl="1" w:tplc="5972CD20">
      <w:start w:val="1"/>
      <w:numFmt w:val="bullet"/>
      <w:lvlText w:val="•"/>
      <w:lvlJc w:val="left"/>
      <w:rPr>
        <w:rFonts w:hint="default"/>
      </w:rPr>
    </w:lvl>
    <w:lvl w:ilvl="2" w:tplc="013CA648">
      <w:start w:val="1"/>
      <w:numFmt w:val="bullet"/>
      <w:lvlText w:val="•"/>
      <w:lvlJc w:val="left"/>
      <w:rPr>
        <w:rFonts w:hint="default"/>
      </w:rPr>
    </w:lvl>
    <w:lvl w:ilvl="3" w:tplc="94DE7FFA">
      <w:start w:val="1"/>
      <w:numFmt w:val="bullet"/>
      <w:lvlText w:val="•"/>
      <w:lvlJc w:val="left"/>
      <w:rPr>
        <w:rFonts w:hint="default"/>
      </w:rPr>
    </w:lvl>
    <w:lvl w:ilvl="4" w:tplc="01602906">
      <w:start w:val="1"/>
      <w:numFmt w:val="bullet"/>
      <w:lvlText w:val="•"/>
      <w:lvlJc w:val="left"/>
      <w:rPr>
        <w:rFonts w:hint="default"/>
      </w:rPr>
    </w:lvl>
    <w:lvl w:ilvl="5" w:tplc="5100C304">
      <w:start w:val="1"/>
      <w:numFmt w:val="bullet"/>
      <w:lvlText w:val="•"/>
      <w:lvlJc w:val="left"/>
      <w:rPr>
        <w:rFonts w:hint="default"/>
      </w:rPr>
    </w:lvl>
    <w:lvl w:ilvl="6" w:tplc="2D789A00">
      <w:start w:val="1"/>
      <w:numFmt w:val="bullet"/>
      <w:lvlText w:val="•"/>
      <w:lvlJc w:val="left"/>
      <w:rPr>
        <w:rFonts w:hint="default"/>
      </w:rPr>
    </w:lvl>
    <w:lvl w:ilvl="7" w:tplc="611AAD5E">
      <w:start w:val="1"/>
      <w:numFmt w:val="bullet"/>
      <w:lvlText w:val="•"/>
      <w:lvlJc w:val="left"/>
      <w:rPr>
        <w:rFonts w:hint="default"/>
      </w:rPr>
    </w:lvl>
    <w:lvl w:ilvl="8" w:tplc="95DC849A">
      <w:start w:val="1"/>
      <w:numFmt w:val="bullet"/>
      <w:lvlText w:val="•"/>
      <w:lvlJc w:val="left"/>
      <w:rPr>
        <w:rFonts w:hint="default"/>
      </w:rPr>
    </w:lvl>
  </w:abstractNum>
  <w:abstractNum w:abstractNumId="7" w15:restartNumberingAfterBreak="0">
    <w:nsid w:val="0A9F2C56"/>
    <w:multiLevelType w:val="hybridMultilevel"/>
    <w:tmpl w:val="2612CAB6"/>
    <w:lvl w:ilvl="0" w:tplc="27A2E1D2">
      <w:start w:val="1"/>
      <w:numFmt w:val="decimal"/>
      <w:lvlText w:val="%1)"/>
      <w:lvlJc w:val="left"/>
      <w:pPr>
        <w:ind w:hanging="425"/>
      </w:pPr>
      <w:rPr>
        <w:rFonts w:ascii="Times New Roman" w:eastAsia="Times New Roman" w:hAnsi="Times New Roman" w:hint="default"/>
        <w:spacing w:val="1"/>
        <w:sz w:val="28"/>
        <w:szCs w:val="28"/>
      </w:rPr>
    </w:lvl>
    <w:lvl w:ilvl="1" w:tplc="C250ED3A">
      <w:start w:val="1"/>
      <w:numFmt w:val="bullet"/>
      <w:lvlText w:val="•"/>
      <w:lvlJc w:val="left"/>
      <w:rPr>
        <w:rFonts w:hint="default"/>
      </w:rPr>
    </w:lvl>
    <w:lvl w:ilvl="2" w:tplc="7318EB6E">
      <w:start w:val="1"/>
      <w:numFmt w:val="bullet"/>
      <w:lvlText w:val="•"/>
      <w:lvlJc w:val="left"/>
      <w:rPr>
        <w:rFonts w:hint="default"/>
      </w:rPr>
    </w:lvl>
    <w:lvl w:ilvl="3" w:tplc="6AE2ED50">
      <w:start w:val="1"/>
      <w:numFmt w:val="bullet"/>
      <w:lvlText w:val="•"/>
      <w:lvlJc w:val="left"/>
      <w:rPr>
        <w:rFonts w:hint="default"/>
      </w:rPr>
    </w:lvl>
    <w:lvl w:ilvl="4" w:tplc="C0028890">
      <w:start w:val="1"/>
      <w:numFmt w:val="bullet"/>
      <w:lvlText w:val="•"/>
      <w:lvlJc w:val="left"/>
      <w:rPr>
        <w:rFonts w:hint="default"/>
      </w:rPr>
    </w:lvl>
    <w:lvl w:ilvl="5" w:tplc="9AC89630">
      <w:start w:val="1"/>
      <w:numFmt w:val="bullet"/>
      <w:lvlText w:val="•"/>
      <w:lvlJc w:val="left"/>
      <w:rPr>
        <w:rFonts w:hint="default"/>
      </w:rPr>
    </w:lvl>
    <w:lvl w:ilvl="6" w:tplc="5A82A062">
      <w:start w:val="1"/>
      <w:numFmt w:val="bullet"/>
      <w:lvlText w:val="•"/>
      <w:lvlJc w:val="left"/>
      <w:rPr>
        <w:rFonts w:hint="default"/>
      </w:rPr>
    </w:lvl>
    <w:lvl w:ilvl="7" w:tplc="79BA7230">
      <w:start w:val="1"/>
      <w:numFmt w:val="bullet"/>
      <w:lvlText w:val="•"/>
      <w:lvlJc w:val="left"/>
      <w:rPr>
        <w:rFonts w:hint="default"/>
      </w:rPr>
    </w:lvl>
    <w:lvl w:ilvl="8" w:tplc="29F88CF8">
      <w:start w:val="1"/>
      <w:numFmt w:val="bullet"/>
      <w:lvlText w:val="•"/>
      <w:lvlJc w:val="left"/>
      <w:rPr>
        <w:rFonts w:hint="default"/>
      </w:rPr>
    </w:lvl>
  </w:abstractNum>
  <w:abstractNum w:abstractNumId="8" w15:restartNumberingAfterBreak="0">
    <w:nsid w:val="10A37C68"/>
    <w:multiLevelType w:val="multilevel"/>
    <w:tmpl w:val="CAC443A4"/>
    <w:lvl w:ilvl="0">
      <w:start w:val="2"/>
      <w:numFmt w:val="decimal"/>
      <w:lvlText w:val="%1."/>
      <w:lvlJc w:val="left"/>
      <w:pPr>
        <w:ind w:hanging="281"/>
      </w:pPr>
      <w:rPr>
        <w:rFonts w:ascii="Times New Roman" w:eastAsia="Times New Roman" w:hAnsi="Times New Roman" w:hint="default"/>
        <w:b/>
        <w:bCs/>
        <w:sz w:val="28"/>
        <w:szCs w:val="28"/>
      </w:rPr>
    </w:lvl>
    <w:lvl w:ilvl="1">
      <w:start w:val="1"/>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1"/>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1B7D4647"/>
    <w:multiLevelType w:val="hybridMultilevel"/>
    <w:tmpl w:val="8BF6FD80"/>
    <w:lvl w:ilvl="0" w:tplc="9E2A53E2">
      <w:start w:val="1"/>
      <w:numFmt w:val="decimal"/>
      <w:lvlText w:val="%1)"/>
      <w:lvlJc w:val="left"/>
      <w:pPr>
        <w:ind w:hanging="343"/>
      </w:pPr>
      <w:rPr>
        <w:rFonts w:ascii="Times New Roman" w:eastAsia="Times New Roman" w:hAnsi="Times New Roman" w:hint="default"/>
        <w:spacing w:val="1"/>
        <w:sz w:val="28"/>
        <w:szCs w:val="28"/>
      </w:rPr>
    </w:lvl>
    <w:lvl w:ilvl="1" w:tplc="8E446B88">
      <w:start w:val="1"/>
      <w:numFmt w:val="bullet"/>
      <w:lvlText w:val="•"/>
      <w:lvlJc w:val="left"/>
      <w:rPr>
        <w:rFonts w:hint="default"/>
      </w:rPr>
    </w:lvl>
    <w:lvl w:ilvl="2" w:tplc="9A289BF2">
      <w:start w:val="1"/>
      <w:numFmt w:val="bullet"/>
      <w:lvlText w:val="•"/>
      <w:lvlJc w:val="left"/>
      <w:rPr>
        <w:rFonts w:hint="default"/>
      </w:rPr>
    </w:lvl>
    <w:lvl w:ilvl="3" w:tplc="1FDE132A">
      <w:start w:val="1"/>
      <w:numFmt w:val="bullet"/>
      <w:lvlText w:val="•"/>
      <w:lvlJc w:val="left"/>
      <w:rPr>
        <w:rFonts w:hint="default"/>
      </w:rPr>
    </w:lvl>
    <w:lvl w:ilvl="4" w:tplc="891212EA">
      <w:start w:val="1"/>
      <w:numFmt w:val="bullet"/>
      <w:lvlText w:val="•"/>
      <w:lvlJc w:val="left"/>
      <w:rPr>
        <w:rFonts w:hint="default"/>
      </w:rPr>
    </w:lvl>
    <w:lvl w:ilvl="5" w:tplc="1B501E44">
      <w:start w:val="1"/>
      <w:numFmt w:val="bullet"/>
      <w:lvlText w:val="•"/>
      <w:lvlJc w:val="left"/>
      <w:rPr>
        <w:rFonts w:hint="default"/>
      </w:rPr>
    </w:lvl>
    <w:lvl w:ilvl="6" w:tplc="7AFE0534">
      <w:start w:val="1"/>
      <w:numFmt w:val="bullet"/>
      <w:lvlText w:val="•"/>
      <w:lvlJc w:val="left"/>
      <w:rPr>
        <w:rFonts w:hint="default"/>
      </w:rPr>
    </w:lvl>
    <w:lvl w:ilvl="7" w:tplc="1B48106C">
      <w:start w:val="1"/>
      <w:numFmt w:val="bullet"/>
      <w:lvlText w:val="•"/>
      <w:lvlJc w:val="left"/>
      <w:rPr>
        <w:rFonts w:hint="default"/>
      </w:rPr>
    </w:lvl>
    <w:lvl w:ilvl="8" w:tplc="45703B06">
      <w:start w:val="1"/>
      <w:numFmt w:val="bullet"/>
      <w:lvlText w:val="•"/>
      <w:lvlJc w:val="left"/>
      <w:rPr>
        <w:rFonts w:hint="default"/>
      </w:rPr>
    </w:lvl>
  </w:abstractNum>
  <w:abstractNum w:abstractNumId="10" w15:restartNumberingAfterBreak="0">
    <w:nsid w:val="1F1D5050"/>
    <w:multiLevelType w:val="hybridMultilevel"/>
    <w:tmpl w:val="8946E5CC"/>
    <w:lvl w:ilvl="0" w:tplc="4AAE8BF2">
      <w:start w:val="3"/>
      <w:numFmt w:val="decimal"/>
      <w:lvlText w:val="%1)"/>
      <w:lvlJc w:val="left"/>
      <w:pPr>
        <w:ind w:hanging="708"/>
      </w:pPr>
      <w:rPr>
        <w:rFonts w:ascii="Times New Roman" w:eastAsia="Times New Roman" w:hAnsi="Times New Roman" w:hint="default"/>
        <w:spacing w:val="1"/>
        <w:sz w:val="28"/>
        <w:szCs w:val="28"/>
      </w:rPr>
    </w:lvl>
    <w:lvl w:ilvl="1" w:tplc="29B8E232">
      <w:start w:val="1"/>
      <w:numFmt w:val="bullet"/>
      <w:lvlText w:val="•"/>
      <w:lvlJc w:val="left"/>
      <w:rPr>
        <w:rFonts w:hint="default"/>
      </w:rPr>
    </w:lvl>
    <w:lvl w:ilvl="2" w:tplc="2AE87B74">
      <w:start w:val="1"/>
      <w:numFmt w:val="bullet"/>
      <w:lvlText w:val="•"/>
      <w:lvlJc w:val="left"/>
      <w:rPr>
        <w:rFonts w:hint="default"/>
      </w:rPr>
    </w:lvl>
    <w:lvl w:ilvl="3" w:tplc="7E3659FE">
      <w:start w:val="1"/>
      <w:numFmt w:val="bullet"/>
      <w:lvlText w:val="•"/>
      <w:lvlJc w:val="left"/>
      <w:rPr>
        <w:rFonts w:hint="default"/>
      </w:rPr>
    </w:lvl>
    <w:lvl w:ilvl="4" w:tplc="EC38DA1C">
      <w:start w:val="1"/>
      <w:numFmt w:val="bullet"/>
      <w:lvlText w:val="•"/>
      <w:lvlJc w:val="left"/>
      <w:rPr>
        <w:rFonts w:hint="default"/>
      </w:rPr>
    </w:lvl>
    <w:lvl w:ilvl="5" w:tplc="E156619C">
      <w:start w:val="1"/>
      <w:numFmt w:val="bullet"/>
      <w:lvlText w:val="•"/>
      <w:lvlJc w:val="left"/>
      <w:rPr>
        <w:rFonts w:hint="default"/>
      </w:rPr>
    </w:lvl>
    <w:lvl w:ilvl="6" w:tplc="3990B77A">
      <w:start w:val="1"/>
      <w:numFmt w:val="bullet"/>
      <w:lvlText w:val="•"/>
      <w:lvlJc w:val="left"/>
      <w:rPr>
        <w:rFonts w:hint="default"/>
      </w:rPr>
    </w:lvl>
    <w:lvl w:ilvl="7" w:tplc="3B4C301C">
      <w:start w:val="1"/>
      <w:numFmt w:val="bullet"/>
      <w:lvlText w:val="•"/>
      <w:lvlJc w:val="left"/>
      <w:rPr>
        <w:rFonts w:hint="default"/>
      </w:rPr>
    </w:lvl>
    <w:lvl w:ilvl="8" w:tplc="F5BA93C8">
      <w:start w:val="1"/>
      <w:numFmt w:val="bullet"/>
      <w:lvlText w:val="•"/>
      <w:lvlJc w:val="left"/>
      <w:rPr>
        <w:rFonts w:hint="default"/>
      </w:rPr>
    </w:lvl>
  </w:abstractNum>
  <w:abstractNum w:abstractNumId="11" w15:restartNumberingAfterBreak="0">
    <w:nsid w:val="1F6E6C50"/>
    <w:multiLevelType w:val="multilevel"/>
    <w:tmpl w:val="13BC87F2"/>
    <w:lvl w:ilvl="0">
      <w:start w:val="1"/>
      <w:numFmt w:val="decimal"/>
      <w:lvlText w:val="%1"/>
      <w:lvlJc w:val="left"/>
      <w:pPr>
        <w:ind w:hanging="912"/>
      </w:pPr>
      <w:rPr>
        <w:rFonts w:hint="default"/>
      </w:rPr>
    </w:lvl>
    <w:lvl w:ilvl="1">
      <w:start w:val="2"/>
      <w:numFmt w:val="decimal"/>
      <w:lvlText w:val="%1.%2."/>
      <w:lvlJc w:val="left"/>
      <w:pPr>
        <w:ind w:hanging="912"/>
      </w:pPr>
      <w:rPr>
        <w:rFonts w:ascii="Times New Roman" w:eastAsia="Times New Roman" w:hAnsi="Times New Roman" w:hint="default"/>
        <w:sz w:val="28"/>
        <w:szCs w:val="28"/>
      </w:rPr>
    </w:lvl>
    <w:lvl w:ilvl="2">
      <w:start w:val="1"/>
      <w:numFmt w:val="decimal"/>
      <w:lvlText w:val="%1.%2.%3."/>
      <w:lvlJc w:val="left"/>
      <w:pPr>
        <w:ind w:hanging="897"/>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0EA7906"/>
    <w:multiLevelType w:val="multilevel"/>
    <w:tmpl w:val="C1824F7A"/>
    <w:lvl w:ilvl="0">
      <w:start w:val="1"/>
      <w:numFmt w:val="decimal"/>
      <w:lvlText w:val="%1"/>
      <w:lvlJc w:val="left"/>
      <w:pPr>
        <w:ind w:hanging="706"/>
      </w:pPr>
      <w:rPr>
        <w:rFonts w:hint="default"/>
      </w:rPr>
    </w:lvl>
    <w:lvl w:ilvl="1">
      <w:start w:val="3"/>
      <w:numFmt w:val="decimal"/>
      <w:lvlText w:val="%1.%2"/>
      <w:lvlJc w:val="left"/>
      <w:pPr>
        <w:ind w:hanging="706"/>
      </w:pPr>
      <w:rPr>
        <w:rFonts w:hint="default"/>
      </w:rPr>
    </w:lvl>
    <w:lvl w:ilvl="2">
      <w:start w:val="3"/>
      <w:numFmt w:val="decimal"/>
      <w:lvlText w:val="%1.%2.%3."/>
      <w:lvlJc w:val="left"/>
      <w:pPr>
        <w:ind w:hanging="706"/>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A7D4B58"/>
    <w:multiLevelType w:val="hybridMultilevel"/>
    <w:tmpl w:val="710A0278"/>
    <w:lvl w:ilvl="0" w:tplc="F990B2F2">
      <w:start w:val="1"/>
      <w:numFmt w:val="decimal"/>
      <w:lvlText w:val="%1)"/>
      <w:lvlJc w:val="left"/>
      <w:pPr>
        <w:ind w:hanging="413"/>
      </w:pPr>
      <w:rPr>
        <w:rFonts w:ascii="Times New Roman" w:eastAsia="Times New Roman" w:hAnsi="Times New Roman" w:hint="default"/>
        <w:sz w:val="28"/>
        <w:szCs w:val="28"/>
      </w:rPr>
    </w:lvl>
    <w:lvl w:ilvl="1" w:tplc="8D487E02">
      <w:start w:val="1"/>
      <w:numFmt w:val="bullet"/>
      <w:lvlText w:val="•"/>
      <w:lvlJc w:val="left"/>
      <w:rPr>
        <w:rFonts w:hint="default"/>
      </w:rPr>
    </w:lvl>
    <w:lvl w:ilvl="2" w:tplc="6F98A53C">
      <w:start w:val="1"/>
      <w:numFmt w:val="bullet"/>
      <w:lvlText w:val="•"/>
      <w:lvlJc w:val="left"/>
      <w:rPr>
        <w:rFonts w:hint="default"/>
      </w:rPr>
    </w:lvl>
    <w:lvl w:ilvl="3" w:tplc="9CDE6F52">
      <w:start w:val="1"/>
      <w:numFmt w:val="bullet"/>
      <w:lvlText w:val="•"/>
      <w:lvlJc w:val="left"/>
      <w:rPr>
        <w:rFonts w:hint="default"/>
      </w:rPr>
    </w:lvl>
    <w:lvl w:ilvl="4" w:tplc="00A29E94">
      <w:start w:val="1"/>
      <w:numFmt w:val="bullet"/>
      <w:lvlText w:val="•"/>
      <w:lvlJc w:val="left"/>
      <w:rPr>
        <w:rFonts w:hint="default"/>
      </w:rPr>
    </w:lvl>
    <w:lvl w:ilvl="5" w:tplc="0F34AD16">
      <w:start w:val="1"/>
      <w:numFmt w:val="bullet"/>
      <w:lvlText w:val="•"/>
      <w:lvlJc w:val="left"/>
      <w:rPr>
        <w:rFonts w:hint="default"/>
      </w:rPr>
    </w:lvl>
    <w:lvl w:ilvl="6" w:tplc="8EF842B0">
      <w:start w:val="1"/>
      <w:numFmt w:val="bullet"/>
      <w:lvlText w:val="•"/>
      <w:lvlJc w:val="left"/>
      <w:rPr>
        <w:rFonts w:hint="default"/>
      </w:rPr>
    </w:lvl>
    <w:lvl w:ilvl="7" w:tplc="B8F06CAC">
      <w:start w:val="1"/>
      <w:numFmt w:val="bullet"/>
      <w:lvlText w:val="•"/>
      <w:lvlJc w:val="left"/>
      <w:rPr>
        <w:rFonts w:hint="default"/>
      </w:rPr>
    </w:lvl>
    <w:lvl w:ilvl="8" w:tplc="6E6A5606">
      <w:start w:val="1"/>
      <w:numFmt w:val="bullet"/>
      <w:lvlText w:val="•"/>
      <w:lvlJc w:val="left"/>
      <w:rPr>
        <w:rFonts w:hint="default"/>
      </w:rPr>
    </w:lvl>
  </w:abstractNum>
  <w:abstractNum w:abstractNumId="14" w15:restartNumberingAfterBreak="0">
    <w:nsid w:val="2F895E0F"/>
    <w:multiLevelType w:val="hybridMultilevel"/>
    <w:tmpl w:val="72A82972"/>
    <w:lvl w:ilvl="0" w:tplc="575CD450">
      <w:start w:val="1"/>
      <w:numFmt w:val="decimal"/>
      <w:lvlText w:val="%1)"/>
      <w:lvlJc w:val="left"/>
      <w:pPr>
        <w:ind w:hanging="425"/>
      </w:pPr>
      <w:rPr>
        <w:rFonts w:ascii="Times New Roman" w:eastAsia="Times New Roman" w:hAnsi="Times New Roman" w:hint="default"/>
        <w:spacing w:val="1"/>
        <w:sz w:val="28"/>
        <w:szCs w:val="28"/>
      </w:rPr>
    </w:lvl>
    <w:lvl w:ilvl="1" w:tplc="9076AB3C">
      <w:start w:val="1"/>
      <w:numFmt w:val="bullet"/>
      <w:lvlText w:val="•"/>
      <w:lvlJc w:val="left"/>
      <w:rPr>
        <w:rFonts w:hint="default"/>
      </w:rPr>
    </w:lvl>
    <w:lvl w:ilvl="2" w:tplc="A56E1738">
      <w:start w:val="1"/>
      <w:numFmt w:val="bullet"/>
      <w:lvlText w:val="•"/>
      <w:lvlJc w:val="left"/>
      <w:rPr>
        <w:rFonts w:hint="default"/>
      </w:rPr>
    </w:lvl>
    <w:lvl w:ilvl="3" w:tplc="225816B8">
      <w:start w:val="1"/>
      <w:numFmt w:val="bullet"/>
      <w:lvlText w:val="•"/>
      <w:lvlJc w:val="left"/>
      <w:rPr>
        <w:rFonts w:hint="default"/>
      </w:rPr>
    </w:lvl>
    <w:lvl w:ilvl="4" w:tplc="D00880BE">
      <w:start w:val="1"/>
      <w:numFmt w:val="bullet"/>
      <w:lvlText w:val="•"/>
      <w:lvlJc w:val="left"/>
      <w:rPr>
        <w:rFonts w:hint="default"/>
      </w:rPr>
    </w:lvl>
    <w:lvl w:ilvl="5" w:tplc="66E2720E">
      <w:start w:val="1"/>
      <w:numFmt w:val="bullet"/>
      <w:lvlText w:val="•"/>
      <w:lvlJc w:val="left"/>
      <w:rPr>
        <w:rFonts w:hint="default"/>
      </w:rPr>
    </w:lvl>
    <w:lvl w:ilvl="6" w:tplc="EA204F94">
      <w:start w:val="1"/>
      <w:numFmt w:val="bullet"/>
      <w:lvlText w:val="•"/>
      <w:lvlJc w:val="left"/>
      <w:rPr>
        <w:rFonts w:hint="default"/>
      </w:rPr>
    </w:lvl>
    <w:lvl w:ilvl="7" w:tplc="786EB1FA">
      <w:start w:val="1"/>
      <w:numFmt w:val="bullet"/>
      <w:lvlText w:val="•"/>
      <w:lvlJc w:val="left"/>
      <w:rPr>
        <w:rFonts w:hint="default"/>
      </w:rPr>
    </w:lvl>
    <w:lvl w:ilvl="8" w:tplc="36F609C4">
      <w:start w:val="1"/>
      <w:numFmt w:val="bullet"/>
      <w:lvlText w:val="•"/>
      <w:lvlJc w:val="left"/>
      <w:rPr>
        <w:rFonts w:hint="default"/>
      </w:rPr>
    </w:lvl>
  </w:abstractNum>
  <w:abstractNum w:abstractNumId="15" w15:restartNumberingAfterBreak="0">
    <w:nsid w:val="331B5CE8"/>
    <w:multiLevelType w:val="multilevel"/>
    <w:tmpl w:val="5FDE48A0"/>
    <w:lvl w:ilvl="0">
      <w:start w:val="4"/>
      <w:numFmt w:val="decimal"/>
      <w:lvlText w:val="%1"/>
      <w:lvlJc w:val="left"/>
      <w:pPr>
        <w:ind w:hanging="493"/>
      </w:pPr>
      <w:rPr>
        <w:rFonts w:hint="default"/>
      </w:rPr>
    </w:lvl>
    <w:lvl w:ilvl="1">
      <w:start w:val="2"/>
      <w:numFmt w:val="decimal"/>
      <w:lvlText w:val="%1.%2."/>
      <w:lvlJc w:val="left"/>
      <w:pPr>
        <w:ind w:hanging="493"/>
      </w:pPr>
      <w:rPr>
        <w:rFonts w:ascii="Times New Roman" w:eastAsia="Times New Roman" w:hAnsi="Times New Roman" w:hint="default"/>
        <w:sz w:val="28"/>
        <w:szCs w:val="28"/>
      </w:rPr>
    </w:lvl>
    <w:lvl w:ilvl="2">
      <w:start w:val="1"/>
      <w:numFmt w:val="decimal"/>
      <w:lvlText w:val="%1.%2.%3."/>
      <w:lvlJc w:val="left"/>
      <w:pPr>
        <w:ind w:hanging="71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4FD7A82"/>
    <w:multiLevelType w:val="multilevel"/>
    <w:tmpl w:val="830ABCC8"/>
    <w:lvl w:ilvl="0">
      <w:start w:val="2"/>
      <w:numFmt w:val="decimal"/>
      <w:lvlText w:val="%1"/>
      <w:lvlJc w:val="left"/>
      <w:pPr>
        <w:ind w:hanging="993"/>
      </w:pPr>
      <w:rPr>
        <w:rFonts w:hint="default"/>
      </w:rPr>
    </w:lvl>
    <w:lvl w:ilvl="1">
      <w:start w:val="12"/>
      <w:numFmt w:val="decimal"/>
      <w:lvlText w:val="%1.%2"/>
      <w:lvlJc w:val="left"/>
      <w:pPr>
        <w:ind w:hanging="993"/>
      </w:pPr>
      <w:rPr>
        <w:rFonts w:hint="default"/>
      </w:rPr>
    </w:lvl>
    <w:lvl w:ilvl="2">
      <w:start w:val="1"/>
      <w:numFmt w:val="decimal"/>
      <w:lvlText w:val="%1.%2.%3."/>
      <w:lvlJc w:val="left"/>
      <w:pPr>
        <w:ind w:hanging="99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78B07AE"/>
    <w:multiLevelType w:val="hybridMultilevel"/>
    <w:tmpl w:val="984C04BA"/>
    <w:lvl w:ilvl="0" w:tplc="C55628A2">
      <w:start w:val="1"/>
      <w:numFmt w:val="decimal"/>
      <w:lvlText w:val="%1)"/>
      <w:lvlJc w:val="left"/>
      <w:pPr>
        <w:ind w:hanging="305"/>
      </w:pPr>
      <w:rPr>
        <w:rFonts w:ascii="Times New Roman" w:eastAsia="Times New Roman" w:hAnsi="Times New Roman" w:hint="default"/>
        <w:spacing w:val="1"/>
        <w:sz w:val="28"/>
        <w:szCs w:val="28"/>
      </w:rPr>
    </w:lvl>
    <w:lvl w:ilvl="1" w:tplc="32A6807E">
      <w:start w:val="1"/>
      <w:numFmt w:val="bullet"/>
      <w:lvlText w:val="•"/>
      <w:lvlJc w:val="left"/>
      <w:rPr>
        <w:rFonts w:hint="default"/>
      </w:rPr>
    </w:lvl>
    <w:lvl w:ilvl="2" w:tplc="0714E862">
      <w:start w:val="1"/>
      <w:numFmt w:val="bullet"/>
      <w:lvlText w:val="•"/>
      <w:lvlJc w:val="left"/>
      <w:rPr>
        <w:rFonts w:hint="default"/>
      </w:rPr>
    </w:lvl>
    <w:lvl w:ilvl="3" w:tplc="8F264436">
      <w:start w:val="1"/>
      <w:numFmt w:val="bullet"/>
      <w:lvlText w:val="•"/>
      <w:lvlJc w:val="left"/>
      <w:rPr>
        <w:rFonts w:hint="default"/>
      </w:rPr>
    </w:lvl>
    <w:lvl w:ilvl="4" w:tplc="50B0C460">
      <w:start w:val="1"/>
      <w:numFmt w:val="bullet"/>
      <w:lvlText w:val="•"/>
      <w:lvlJc w:val="left"/>
      <w:rPr>
        <w:rFonts w:hint="default"/>
      </w:rPr>
    </w:lvl>
    <w:lvl w:ilvl="5" w:tplc="3BCED6C6">
      <w:start w:val="1"/>
      <w:numFmt w:val="bullet"/>
      <w:lvlText w:val="•"/>
      <w:lvlJc w:val="left"/>
      <w:rPr>
        <w:rFonts w:hint="default"/>
      </w:rPr>
    </w:lvl>
    <w:lvl w:ilvl="6" w:tplc="0BCE240E">
      <w:start w:val="1"/>
      <w:numFmt w:val="bullet"/>
      <w:lvlText w:val="•"/>
      <w:lvlJc w:val="left"/>
      <w:rPr>
        <w:rFonts w:hint="default"/>
      </w:rPr>
    </w:lvl>
    <w:lvl w:ilvl="7" w:tplc="8B108D06">
      <w:start w:val="1"/>
      <w:numFmt w:val="bullet"/>
      <w:lvlText w:val="•"/>
      <w:lvlJc w:val="left"/>
      <w:rPr>
        <w:rFonts w:hint="default"/>
      </w:rPr>
    </w:lvl>
    <w:lvl w:ilvl="8" w:tplc="8A46119C">
      <w:start w:val="1"/>
      <w:numFmt w:val="bullet"/>
      <w:lvlText w:val="•"/>
      <w:lvlJc w:val="left"/>
      <w:rPr>
        <w:rFonts w:hint="default"/>
      </w:rPr>
    </w:lvl>
  </w:abstractNum>
  <w:abstractNum w:abstractNumId="18" w15:restartNumberingAfterBreak="0">
    <w:nsid w:val="3B2D5DDC"/>
    <w:multiLevelType w:val="hybridMultilevel"/>
    <w:tmpl w:val="53BCEC0A"/>
    <w:lvl w:ilvl="0" w:tplc="A0D0B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650E0"/>
    <w:multiLevelType w:val="hybridMultilevel"/>
    <w:tmpl w:val="24C028A2"/>
    <w:lvl w:ilvl="0" w:tplc="509624A6">
      <w:start w:val="1"/>
      <w:numFmt w:val="decimal"/>
      <w:lvlText w:val="%1)"/>
      <w:lvlJc w:val="left"/>
      <w:pPr>
        <w:ind w:hanging="711"/>
      </w:pPr>
      <w:rPr>
        <w:rFonts w:ascii="Times New Roman" w:eastAsia="Times New Roman" w:hAnsi="Times New Roman" w:hint="default"/>
        <w:spacing w:val="1"/>
        <w:sz w:val="28"/>
        <w:szCs w:val="28"/>
      </w:rPr>
    </w:lvl>
    <w:lvl w:ilvl="1" w:tplc="3E1ACC38">
      <w:start w:val="1"/>
      <w:numFmt w:val="bullet"/>
      <w:lvlText w:val="•"/>
      <w:lvlJc w:val="left"/>
      <w:rPr>
        <w:rFonts w:hint="default"/>
      </w:rPr>
    </w:lvl>
    <w:lvl w:ilvl="2" w:tplc="36E2F26A">
      <w:start w:val="1"/>
      <w:numFmt w:val="bullet"/>
      <w:lvlText w:val="•"/>
      <w:lvlJc w:val="left"/>
      <w:rPr>
        <w:rFonts w:hint="default"/>
      </w:rPr>
    </w:lvl>
    <w:lvl w:ilvl="3" w:tplc="96B08CF4">
      <w:start w:val="1"/>
      <w:numFmt w:val="bullet"/>
      <w:lvlText w:val="•"/>
      <w:lvlJc w:val="left"/>
      <w:rPr>
        <w:rFonts w:hint="default"/>
      </w:rPr>
    </w:lvl>
    <w:lvl w:ilvl="4" w:tplc="02D612DA">
      <w:start w:val="1"/>
      <w:numFmt w:val="bullet"/>
      <w:lvlText w:val="•"/>
      <w:lvlJc w:val="left"/>
      <w:rPr>
        <w:rFonts w:hint="default"/>
      </w:rPr>
    </w:lvl>
    <w:lvl w:ilvl="5" w:tplc="73F4C19E">
      <w:start w:val="1"/>
      <w:numFmt w:val="bullet"/>
      <w:lvlText w:val="•"/>
      <w:lvlJc w:val="left"/>
      <w:rPr>
        <w:rFonts w:hint="default"/>
      </w:rPr>
    </w:lvl>
    <w:lvl w:ilvl="6" w:tplc="70BA28C8">
      <w:start w:val="1"/>
      <w:numFmt w:val="bullet"/>
      <w:lvlText w:val="•"/>
      <w:lvlJc w:val="left"/>
      <w:rPr>
        <w:rFonts w:hint="default"/>
      </w:rPr>
    </w:lvl>
    <w:lvl w:ilvl="7" w:tplc="0A0A7F12">
      <w:start w:val="1"/>
      <w:numFmt w:val="bullet"/>
      <w:lvlText w:val="•"/>
      <w:lvlJc w:val="left"/>
      <w:rPr>
        <w:rFonts w:hint="default"/>
      </w:rPr>
    </w:lvl>
    <w:lvl w:ilvl="8" w:tplc="57CEFDA6">
      <w:start w:val="1"/>
      <w:numFmt w:val="bullet"/>
      <w:lvlText w:val="•"/>
      <w:lvlJc w:val="left"/>
      <w:rPr>
        <w:rFonts w:hint="default"/>
      </w:rPr>
    </w:lvl>
  </w:abstractNum>
  <w:abstractNum w:abstractNumId="20" w15:restartNumberingAfterBreak="0">
    <w:nsid w:val="3E05059A"/>
    <w:multiLevelType w:val="hybridMultilevel"/>
    <w:tmpl w:val="1348F436"/>
    <w:lvl w:ilvl="0" w:tplc="7534CB3C">
      <w:start w:val="3"/>
      <w:numFmt w:val="decimal"/>
      <w:lvlText w:val="%1)"/>
      <w:lvlJc w:val="left"/>
      <w:pPr>
        <w:ind w:hanging="362"/>
      </w:pPr>
      <w:rPr>
        <w:rFonts w:ascii="Times New Roman" w:eastAsia="Times New Roman" w:hAnsi="Times New Roman" w:hint="default"/>
        <w:sz w:val="28"/>
        <w:szCs w:val="28"/>
      </w:rPr>
    </w:lvl>
    <w:lvl w:ilvl="1" w:tplc="4672CEC8">
      <w:start w:val="1"/>
      <w:numFmt w:val="bullet"/>
      <w:lvlText w:val="•"/>
      <w:lvlJc w:val="left"/>
      <w:rPr>
        <w:rFonts w:hint="default"/>
      </w:rPr>
    </w:lvl>
    <w:lvl w:ilvl="2" w:tplc="885CB3B4">
      <w:start w:val="1"/>
      <w:numFmt w:val="bullet"/>
      <w:lvlText w:val="•"/>
      <w:lvlJc w:val="left"/>
      <w:rPr>
        <w:rFonts w:hint="default"/>
      </w:rPr>
    </w:lvl>
    <w:lvl w:ilvl="3" w:tplc="B3C4DE9C">
      <w:start w:val="1"/>
      <w:numFmt w:val="bullet"/>
      <w:lvlText w:val="•"/>
      <w:lvlJc w:val="left"/>
      <w:rPr>
        <w:rFonts w:hint="default"/>
      </w:rPr>
    </w:lvl>
    <w:lvl w:ilvl="4" w:tplc="BC384450">
      <w:start w:val="1"/>
      <w:numFmt w:val="bullet"/>
      <w:lvlText w:val="•"/>
      <w:lvlJc w:val="left"/>
      <w:rPr>
        <w:rFonts w:hint="default"/>
      </w:rPr>
    </w:lvl>
    <w:lvl w:ilvl="5" w:tplc="312A90AC">
      <w:start w:val="1"/>
      <w:numFmt w:val="bullet"/>
      <w:lvlText w:val="•"/>
      <w:lvlJc w:val="left"/>
      <w:rPr>
        <w:rFonts w:hint="default"/>
      </w:rPr>
    </w:lvl>
    <w:lvl w:ilvl="6" w:tplc="8F345CC8">
      <w:start w:val="1"/>
      <w:numFmt w:val="bullet"/>
      <w:lvlText w:val="•"/>
      <w:lvlJc w:val="left"/>
      <w:rPr>
        <w:rFonts w:hint="default"/>
      </w:rPr>
    </w:lvl>
    <w:lvl w:ilvl="7" w:tplc="D98A39C2">
      <w:start w:val="1"/>
      <w:numFmt w:val="bullet"/>
      <w:lvlText w:val="•"/>
      <w:lvlJc w:val="left"/>
      <w:rPr>
        <w:rFonts w:hint="default"/>
      </w:rPr>
    </w:lvl>
    <w:lvl w:ilvl="8" w:tplc="23CEEAF2">
      <w:start w:val="1"/>
      <w:numFmt w:val="bullet"/>
      <w:lvlText w:val="•"/>
      <w:lvlJc w:val="left"/>
      <w:rPr>
        <w:rFonts w:hint="default"/>
      </w:rPr>
    </w:lvl>
  </w:abstractNum>
  <w:abstractNum w:abstractNumId="21" w15:restartNumberingAfterBreak="0">
    <w:nsid w:val="45CA1AA5"/>
    <w:multiLevelType w:val="hybridMultilevel"/>
    <w:tmpl w:val="A4EEABE0"/>
    <w:lvl w:ilvl="0" w:tplc="3C6C4518">
      <w:start w:val="1"/>
      <w:numFmt w:val="decimal"/>
      <w:lvlText w:val="%1)"/>
      <w:lvlJc w:val="left"/>
      <w:pPr>
        <w:ind w:hanging="708"/>
      </w:pPr>
      <w:rPr>
        <w:rFonts w:ascii="Times New Roman" w:eastAsia="Times New Roman" w:hAnsi="Times New Roman" w:hint="default"/>
        <w:spacing w:val="1"/>
        <w:sz w:val="28"/>
        <w:szCs w:val="28"/>
      </w:rPr>
    </w:lvl>
    <w:lvl w:ilvl="1" w:tplc="3F3EA0EC">
      <w:start w:val="1"/>
      <w:numFmt w:val="bullet"/>
      <w:lvlText w:val="•"/>
      <w:lvlJc w:val="left"/>
      <w:rPr>
        <w:rFonts w:hint="default"/>
      </w:rPr>
    </w:lvl>
    <w:lvl w:ilvl="2" w:tplc="215085C4">
      <w:start w:val="1"/>
      <w:numFmt w:val="bullet"/>
      <w:lvlText w:val="•"/>
      <w:lvlJc w:val="left"/>
      <w:rPr>
        <w:rFonts w:hint="default"/>
      </w:rPr>
    </w:lvl>
    <w:lvl w:ilvl="3" w:tplc="11A2E5F8">
      <w:start w:val="1"/>
      <w:numFmt w:val="bullet"/>
      <w:lvlText w:val="•"/>
      <w:lvlJc w:val="left"/>
      <w:rPr>
        <w:rFonts w:hint="default"/>
      </w:rPr>
    </w:lvl>
    <w:lvl w:ilvl="4" w:tplc="2264CF98">
      <w:start w:val="1"/>
      <w:numFmt w:val="bullet"/>
      <w:lvlText w:val="•"/>
      <w:lvlJc w:val="left"/>
      <w:rPr>
        <w:rFonts w:hint="default"/>
      </w:rPr>
    </w:lvl>
    <w:lvl w:ilvl="5" w:tplc="8E9EE1D0">
      <w:start w:val="1"/>
      <w:numFmt w:val="bullet"/>
      <w:lvlText w:val="•"/>
      <w:lvlJc w:val="left"/>
      <w:rPr>
        <w:rFonts w:hint="default"/>
      </w:rPr>
    </w:lvl>
    <w:lvl w:ilvl="6" w:tplc="885CA0BA">
      <w:start w:val="1"/>
      <w:numFmt w:val="bullet"/>
      <w:lvlText w:val="•"/>
      <w:lvlJc w:val="left"/>
      <w:rPr>
        <w:rFonts w:hint="default"/>
      </w:rPr>
    </w:lvl>
    <w:lvl w:ilvl="7" w:tplc="7F58D350">
      <w:start w:val="1"/>
      <w:numFmt w:val="bullet"/>
      <w:lvlText w:val="•"/>
      <w:lvlJc w:val="left"/>
      <w:rPr>
        <w:rFonts w:hint="default"/>
      </w:rPr>
    </w:lvl>
    <w:lvl w:ilvl="8" w:tplc="34D42736">
      <w:start w:val="1"/>
      <w:numFmt w:val="bullet"/>
      <w:lvlText w:val="•"/>
      <w:lvlJc w:val="left"/>
      <w:rPr>
        <w:rFonts w:hint="default"/>
      </w:rPr>
    </w:lvl>
  </w:abstractNum>
  <w:abstractNum w:abstractNumId="22" w15:restartNumberingAfterBreak="0">
    <w:nsid w:val="46045DC8"/>
    <w:multiLevelType w:val="multilevel"/>
    <w:tmpl w:val="FB580A48"/>
    <w:lvl w:ilvl="0">
      <w:start w:val="2"/>
      <w:numFmt w:val="decimal"/>
      <w:lvlText w:val="%1"/>
      <w:lvlJc w:val="left"/>
      <w:pPr>
        <w:ind w:hanging="1039"/>
      </w:pPr>
      <w:rPr>
        <w:rFonts w:hint="default"/>
      </w:rPr>
    </w:lvl>
    <w:lvl w:ilvl="1">
      <w:start w:val="13"/>
      <w:numFmt w:val="decimal"/>
      <w:lvlText w:val="%1.%2"/>
      <w:lvlJc w:val="left"/>
      <w:pPr>
        <w:ind w:hanging="1039"/>
      </w:pPr>
      <w:rPr>
        <w:rFonts w:hint="default"/>
      </w:rPr>
    </w:lvl>
    <w:lvl w:ilvl="2">
      <w:start w:val="1"/>
      <w:numFmt w:val="decimal"/>
      <w:lvlText w:val="%1.%2.%3."/>
      <w:lvlJc w:val="left"/>
      <w:pPr>
        <w:ind w:hanging="103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4913327B"/>
    <w:multiLevelType w:val="hybridMultilevel"/>
    <w:tmpl w:val="E11EC950"/>
    <w:lvl w:ilvl="0" w:tplc="1D9C64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C7401C"/>
    <w:multiLevelType w:val="multilevel"/>
    <w:tmpl w:val="681692C4"/>
    <w:lvl w:ilvl="0">
      <w:start w:val="4"/>
      <w:numFmt w:val="decimal"/>
      <w:lvlText w:val="%1."/>
      <w:lvlJc w:val="left"/>
      <w:pPr>
        <w:ind w:left="360" w:hanging="360"/>
      </w:pPr>
      <w:rPr>
        <w:rFonts w:hint="default"/>
      </w:rPr>
    </w:lvl>
    <w:lvl w:ilvl="1">
      <w:start w:val="1"/>
      <w:numFmt w:val="decimal"/>
      <w:lvlText w:val="%1.%2."/>
      <w:lvlJc w:val="left"/>
      <w:pPr>
        <w:ind w:left="2508" w:hanging="36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164" w:hanging="72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1820" w:hanging="108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476" w:hanging="1440"/>
      </w:pPr>
      <w:rPr>
        <w:rFonts w:hint="default"/>
      </w:rPr>
    </w:lvl>
    <w:lvl w:ilvl="8">
      <w:start w:val="1"/>
      <w:numFmt w:val="decimal"/>
      <w:lvlText w:val="%1.%2.%3.%4.%5.%6.%7.%8.%9."/>
      <w:lvlJc w:val="left"/>
      <w:pPr>
        <w:ind w:left="18984" w:hanging="1800"/>
      </w:pPr>
      <w:rPr>
        <w:rFonts w:hint="default"/>
      </w:rPr>
    </w:lvl>
  </w:abstractNum>
  <w:abstractNum w:abstractNumId="25" w15:restartNumberingAfterBreak="0">
    <w:nsid w:val="505A4EC7"/>
    <w:multiLevelType w:val="hybridMultilevel"/>
    <w:tmpl w:val="DC0EC50E"/>
    <w:lvl w:ilvl="0" w:tplc="4E52FBF4">
      <w:start w:val="2"/>
      <w:numFmt w:val="decimal"/>
      <w:lvlText w:val="%1)"/>
      <w:lvlJc w:val="left"/>
      <w:pPr>
        <w:ind w:hanging="408"/>
      </w:pPr>
      <w:rPr>
        <w:rFonts w:ascii="Times New Roman" w:eastAsia="Times New Roman" w:hAnsi="Times New Roman" w:hint="default"/>
        <w:sz w:val="28"/>
        <w:szCs w:val="28"/>
      </w:rPr>
    </w:lvl>
    <w:lvl w:ilvl="1" w:tplc="878A5B50">
      <w:start w:val="1"/>
      <w:numFmt w:val="bullet"/>
      <w:lvlText w:val="•"/>
      <w:lvlJc w:val="left"/>
      <w:rPr>
        <w:rFonts w:hint="default"/>
      </w:rPr>
    </w:lvl>
    <w:lvl w:ilvl="2" w:tplc="87C2BD4A">
      <w:start w:val="1"/>
      <w:numFmt w:val="bullet"/>
      <w:lvlText w:val="•"/>
      <w:lvlJc w:val="left"/>
      <w:rPr>
        <w:rFonts w:hint="default"/>
      </w:rPr>
    </w:lvl>
    <w:lvl w:ilvl="3" w:tplc="64B87766">
      <w:start w:val="1"/>
      <w:numFmt w:val="bullet"/>
      <w:lvlText w:val="•"/>
      <w:lvlJc w:val="left"/>
      <w:rPr>
        <w:rFonts w:hint="default"/>
      </w:rPr>
    </w:lvl>
    <w:lvl w:ilvl="4" w:tplc="290AD7B2">
      <w:start w:val="1"/>
      <w:numFmt w:val="bullet"/>
      <w:lvlText w:val="•"/>
      <w:lvlJc w:val="left"/>
      <w:rPr>
        <w:rFonts w:hint="default"/>
      </w:rPr>
    </w:lvl>
    <w:lvl w:ilvl="5" w:tplc="4F76D7EA">
      <w:start w:val="1"/>
      <w:numFmt w:val="bullet"/>
      <w:lvlText w:val="•"/>
      <w:lvlJc w:val="left"/>
      <w:rPr>
        <w:rFonts w:hint="default"/>
      </w:rPr>
    </w:lvl>
    <w:lvl w:ilvl="6" w:tplc="B3E8615C">
      <w:start w:val="1"/>
      <w:numFmt w:val="bullet"/>
      <w:lvlText w:val="•"/>
      <w:lvlJc w:val="left"/>
      <w:rPr>
        <w:rFonts w:hint="default"/>
      </w:rPr>
    </w:lvl>
    <w:lvl w:ilvl="7" w:tplc="6EFC45F8">
      <w:start w:val="1"/>
      <w:numFmt w:val="bullet"/>
      <w:lvlText w:val="•"/>
      <w:lvlJc w:val="left"/>
      <w:rPr>
        <w:rFonts w:hint="default"/>
      </w:rPr>
    </w:lvl>
    <w:lvl w:ilvl="8" w:tplc="9EA0FB60">
      <w:start w:val="1"/>
      <w:numFmt w:val="bullet"/>
      <w:lvlText w:val="•"/>
      <w:lvlJc w:val="left"/>
      <w:rPr>
        <w:rFonts w:hint="default"/>
      </w:rPr>
    </w:lvl>
  </w:abstractNum>
  <w:abstractNum w:abstractNumId="26" w15:restartNumberingAfterBreak="0">
    <w:nsid w:val="53995424"/>
    <w:multiLevelType w:val="hybridMultilevel"/>
    <w:tmpl w:val="40F431B8"/>
    <w:lvl w:ilvl="0" w:tplc="C3D2D288">
      <w:start w:val="1"/>
      <w:numFmt w:val="decimal"/>
      <w:lvlText w:val="%1)"/>
      <w:lvlJc w:val="left"/>
      <w:pPr>
        <w:ind w:hanging="708"/>
      </w:pPr>
      <w:rPr>
        <w:rFonts w:ascii="Times New Roman" w:eastAsia="Times New Roman" w:hAnsi="Times New Roman" w:hint="default"/>
        <w:spacing w:val="1"/>
        <w:sz w:val="28"/>
        <w:szCs w:val="28"/>
      </w:rPr>
    </w:lvl>
    <w:lvl w:ilvl="1" w:tplc="3496EC22">
      <w:start w:val="1"/>
      <w:numFmt w:val="bullet"/>
      <w:lvlText w:val="•"/>
      <w:lvlJc w:val="left"/>
      <w:rPr>
        <w:rFonts w:hint="default"/>
      </w:rPr>
    </w:lvl>
    <w:lvl w:ilvl="2" w:tplc="76924404">
      <w:start w:val="1"/>
      <w:numFmt w:val="bullet"/>
      <w:lvlText w:val="•"/>
      <w:lvlJc w:val="left"/>
      <w:rPr>
        <w:rFonts w:hint="default"/>
      </w:rPr>
    </w:lvl>
    <w:lvl w:ilvl="3" w:tplc="ACF25870">
      <w:start w:val="1"/>
      <w:numFmt w:val="bullet"/>
      <w:lvlText w:val="•"/>
      <w:lvlJc w:val="left"/>
      <w:rPr>
        <w:rFonts w:hint="default"/>
      </w:rPr>
    </w:lvl>
    <w:lvl w:ilvl="4" w:tplc="3FB6A2FC">
      <w:start w:val="1"/>
      <w:numFmt w:val="bullet"/>
      <w:lvlText w:val="•"/>
      <w:lvlJc w:val="left"/>
      <w:rPr>
        <w:rFonts w:hint="default"/>
      </w:rPr>
    </w:lvl>
    <w:lvl w:ilvl="5" w:tplc="3550B7DC">
      <w:start w:val="1"/>
      <w:numFmt w:val="bullet"/>
      <w:lvlText w:val="•"/>
      <w:lvlJc w:val="left"/>
      <w:rPr>
        <w:rFonts w:hint="default"/>
      </w:rPr>
    </w:lvl>
    <w:lvl w:ilvl="6" w:tplc="E634DAB6">
      <w:start w:val="1"/>
      <w:numFmt w:val="bullet"/>
      <w:lvlText w:val="•"/>
      <w:lvlJc w:val="left"/>
      <w:rPr>
        <w:rFonts w:hint="default"/>
      </w:rPr>
    </w:lvl>
    <w:lvl w:ilvl="7" w:tplc="35A2E206">
      <w:start w:val="1"/>
      <w:numFmt w:val="bullet"/>
      <w:lvlText w:val="•"/>
      <w:lvlJc w:val="left"/>
      <w:rPr>
        <w:rFonts w:hint="default"/>
      </w:rPr>
    </w:lvl>
    <w:lvl w:ilvl="8" w:tplc="C61A8C82">
      <w:start w:val="1"/>
      <w:numFmt w:val="bullet"/>
      <w:lvlText w:val="•"/>
      <w:lvlJc w:val="left"/>
      <w:rPr>
        <w:rFonts w:hint="default"/>
      </w:rPr>
    </w:lvl>
  </w:abstractNum>
  <w:abstractNum w:abstractNumId="27" w15:restartNumberingAfterBreak="0">
    <w:nsid w:val="58AD3021"/>
    <w:multiLevelType w:val="hybridMultilevel"/>
    <w:tmpl w:val="401868DA"/>
    <w:lvl w:ilvl="0" w:tplc="E9ECAEE6">
      <w:start w:val="1"/>
      <w:numFmt w:val="decimal"/>
      <w:lvlText w:val="%1)"/>
      <w:lvlJc w:val="left"/>
      <w:pPr>
        <w:ind w:hanging="344"/>
      </w:pPr>
      <w:rPr>
        <w:rFonts w:ascii="Times New Roman" w:eastAsia="Times New Roman" w:hAnsi="Times New Roman" w:hint="default"/>
        <w:spacing w:val="1"/>
        <w:sz w:val="28"/>
        <w:szCs w:val="28"/>
      </w:rPr>
    </w:lvl>
    <w:lvl w:ilvl="1" w:tplc="289AEAAA">
      <w:start w:val="1"/>
      <w:numFmt w:val="bullet"/>
      <w:lvlText w:val="•"/>
      <w:lvlJc w:val="left"/>
      <w:rPr>
        <w:rFonts w:hint="default"/>
      </w:rPr>
    </w:lvl>
    <w:lvl w:ilvl="2" w:tplc="0A1C3B7A">
      <w:start w:val="1"/>
      <w:numFmt w:val="bullet"/>
      <w:lvlText w:val="•"/>
      <w:lvlJc w:val="left"/>
      <w:rPr>
        <w:rFonts w:hint="default"/>
      </w:rPr>
    </w:lvl>
    <w:lvl w:ilvl="3" w:tplc="0D1EADC6">
      <w:start w:val="1"/>
      <w:numFmt w:val="bullet"/>
      <w:lvlText w:val="•"/>
      <w:lvlJc w:val="left"/>
      <w:rPr>
        <w:rFonts w:hint="default"/>
      </w:rPr>
    </w:lvl>
    <w:lvl w:ilvl="4" w:tplc="EFFAD5FE">
      <w:start w:val="1"/>
      <w:numFmt w:val="bullet"/>
      <w:lvlText w:val="•"/>
      <w:lvlJc w:val="left"/>
      <w:rPr>
        <w:rFonts w:hint="default"/>
      </w:rPr>
    </w:lvl>
    <w:lvl w:ilvl="5" w:tplc="05D6618C">
      <w:start w:val="1"/>
      <w:numFmt w:val="bullet"/>
      <w:lvlText w:val="•"/>
      <w:lvlJc w:val="left"/>
      <w:rPr>
        <w:rFonts w:hint="default"/>
      </w:rPr>
    </w:lvl>
    <w:lvl w:ilvl="6" w:tplc="CB6A2FB0">
      <w:start w:val="1"/>
      <w:numFmt w:val="bullet"/>
      <w:lvlText w:val="•"/>
      <w:lvlJc w:val="left"/>
      <w:rPr>
        <w:rFonts w:hint="default"/>
      </w:rPr>
    </w:lvl>
    <w:lvl w:ilvl="7" w:tplc="E1D43206">
      <w:start w:val="1"/>
      <w:numFmt w:val="bullet"/>
      <w:lvlText w:val="•"/>
      <w:lvlJc w:val="left"/>
      <w:rPr>
        <w:rFonts w:hint="default"/>
      </w:rPr>
    </w:lvl>
    <w:lvl w:ilvl="8" w:tplc="884C2D94">
      <w:start w:val="1"/>
      <w:numFmt w:val="bullet"/>
      <w:lvlText w:val="•"/>
      <w:lvlJc w:val="left"/>
      <w:rPr>
        <w:rFonts w:hint="default"/>
      </w:rPr>
    </w:lvl>
  </w:abstractNum>
  <w:abstractNum w:abstractNumId="28" w15:restartNumberingAfterBreak="0">
    <w:nsid w:val="5A926AE4"/>
    <w:multiLevelType w:val="multilevel"/>
    <w:tmpl w:val="F3D25D00"/>
    <w:lvl w:ilvl="0">
      <w:start w:val="2"/>
      <w:numFmt w:val="decimal"/>
      <w:lvlText w:val="%1"/>
      <w:lvlJc w:val="left"/>
      <w:pPr>
        <w:ind w:hanging="1133"/>
      </w:pPr>
      <w:rPr>
        <w:rFonts w:hint="default"/>
      </w:rPr>
    </w:lvl>
    <w:lvl w:ilvl="1">
      <w:start w:val="11"/>
      <w:numFmt w:val="decimal"/>
      <w:lvlText w:val="%1.%2"/>
      <w:lvlJc w:val="left"/>
      <w:pPr>
        <w:ind w:hanging="1133"/>
      </w:pPr>
      <w:rPr>
        <w:rFonts w:hint="default"/>
      </w:rPr>
    </w:lvl>
    <w:lvl w:ilvl="2">
      <w:start w:val="1"/>
      <w:numFmt w:val="decimal"/>
      <w:lvlText w:val="%1.%2.%3."/>
      <w:lvlJc w:val="left"/>
      <w:pPr>
        <w:ind w:hanging="1133"/>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606E13FB"/>
    <w:multiLevelType w:val="multilevel"/>
    <w:tmpl w:val="D11CD836"/>
    <w:lvl w:ilvl="0">
      <w:start w:val="3"/>
      <w:numFmt w:val="decimal"/>
      <w:lvlText w:val="%1."/>
      <w:lvlJc w:val="left"/>
      <w:pPr>
        <w:ind w:hanging="281"/>
        <w:jc w:val="right"/>
      </w:pPr>
      <w:rPr>
        <w:rFonts w:ascii="Times New Roman" w:eastAsia="Times New Roman" w:hAnsi="Times New Roman" w:hint="default"/>
        <w:b/>
        <w:bCs/>
        <w:sz w:val="28"/>
        <w:szCs w:val="28"/>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decimal"/>
      <w:lvlText w:val="%1.%2.%3."/>
      <w:lvlJc w:val="left"/>
      <w:pPr>
        <w:ind w:hanging="989"/>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61485DE1"/>
    <w:multiLevelType w:val="multilevel"/>
    <w:tmpl w:val="059217AA"/>
    <w:lvl w:ilvl="0">
      <w:start w:val="2"/>
      <w:numFmt w:val="decimal"/>
      <w:lvlText w:val="%1"/>
      <w:lvlJc w:val="left"/>
      <w:pPr>
        <w:ind w:hanging="492"/>
      </w:pPr>
      <w:rPr>
        <w:rFonts w:hint="default"/>
      </w:rPr>
    </w:lvl>
    <w:lvl w:ilvl="1">
      <w:start w:val="8"/>
      <w:numFmt w:val="decimal"/>
      <w:lvlText w:val="%1.%2."/>
      <w:lvlJc w:val="left"/>
      <w:pPr>
        <w:ind w:hanging="492"/>
        <w:jc w:val="right"/>
      </w:pPr>
      <w:rPr>
        <w:rFonts w:ascii="Times New Roman" w:eastAsia="Times New Roman" w:hAnsi="Times New Roman" w:hint="default"/>
        <w:sz w:val="28"/>
        <w:szCs w:val="28"/>
      </w:rPr>
    </w:lvl>
    <w:lvl w:ilvl="2">
      <w:start w:val="1"/>
      <w:numFmt w:val="decimal"/>
      <w:lvlText w:val="%1.%2.%3."/>
      <w:lvlJc w:val="left"/>
      <w:pPr>
        <w:ind w:hanging="708"/>
      </w:pPr>
      <w:rPr>
        <w:rFonts w:ascii="Times New Roman" w:eastAsia="Times New Roman" w:hAnsi="Times New Roman" w:hint="default"/>
        <w:sz w:val="28"/>
        <w:szCs w:val="28"/>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68CA6A40"/>
    <w:multiLevelType w:val="hybridMultilevel"/>
    <w:tmpl w:val="DE24A4CC"/>
    <w:lvl w:ilvl="0" w:tplc="D0FE3202">
      <w:start w:val="1"/>
      <w:numFmt w:val="decimal"/>
      <w:lvlText w:val="%1)"/>
      <w:lvlJc w:val="left"/>
      <w:pPr>
        <w:ind w:hanging="389"/>
      </w:pPr>
      <w:rPr>
        <w:rFonts w:ascii="Times New Roman" w:eastAsia="Times New Roman" w:hAnsi="Times New Roman" w:hint="default"/>
        <w:sz w:val="28"/>
        <w:szCs w:val="28"/>
      </w:rPr>
    </w:lvl>
    <w:lvl w:ilvl="1" w:tplc="EFD669F6">
      <w:start w:val="1"/>
      <w:numFmt w:val="bullet"/>
      <w:lvlText w:val="•"/>
      <w:lvlJc w:val="left"/>
      <w:rPr>
        <w:rFonts w:hint="default"/>
      </w:rPr>
    </w:lvl>
    <w:lvl w:ilvl="2" w:tplc="9626C3F2">
      <w:start w:val="1"/>
      <w:numFmt w:val="bullet"/>
      <w:lvlText w:val="•"/>
      <w:lvlJc w:val="left"/>
      <w:rPr>
        <w:rFonts w:hint="default"/>
      </w:rPr>
    </w:lvl>
    <w:lvl w:ilvl="3" w:tplc="A4700A20">
      <w:start w:val="1"/>
      <w:numFmt w:val="bullet"/>
      <w:lvlText w:val="•"/>
      <w:lvlJc w:val="left"/>
      <w:rPr>
        <w:rFonts w:hint="default"/>
      </w:rPr>
    </w:lvl>
    <w:lvl w:ilvl="4" w:tplc="CA1AF426">
      <w:start w:val="1"/>
      <w:numFmt w:val="bullet"/>
      <w:lvlText w:val="•"/>
      <w:lvlJc w:val="left"/>
      <w:rPr>
        <w:rFonts w:hint="default"/>
      </w:rPr>
    </w:lvl>
    <w:lvl w:ilvl="5" w:tplc="F3EADFAA">
      <w:start w:val="1"/>
      <w:numFmt w:val="bullet"/>
      <w:lvlText w:val="•"/>
      <w:lvlJc w:val="left"/>
      <w:rPr>
        <w:rFonts w:hint="default"/>
      </w:rPr>
    </w:lvl>
    <w:lvl w:ilvl="6" w:tplc="4100F97E">
      <w:start w:val="1"/>
      <w:numFmt w:val="bullet"/>
      <w:lvlText w:val="•"/>
      <w:lvlJc w:val="left"/>
      <w:rPr>
        <w:rFonts w:hint="default"/>
      </w:rPr>
    </w:lvl>
    <w:lvl w:ilvl="7" w:tplc="EC0C3F68">
      <w:start w:val="1"/>
      <w:numFmt w:val="bullet"/>
      <w:lvlText w:val="•"/>
      <w:lvlJc w:val="left"/>
      <w:rPr>
        <w:rFonts w:hint="default"/>
      </w:rPr>
    </w:lvl>
    <w:lvl w:ilvl="8" w:tplc="FC8661EE">
      <w:start w:val="1"/>
      <w:numFmt w:val="bullet"/>
      <w:lvlText w:val="•"/>
      <w:lvlJc w:val="left"/>
      <w:rPr>
        <w:rFonts w:hint="default"/>
      </w:rPr>
    </w:lvl>
  </w:abstractNum>
  <w:abstractNum w:abstractNumId="32" w15:restartNumberingAfterBreak="0">
    <w:nsid w:val="68F9667F"/>
    <w:multiLevelType w:val="hybridMultilevel"/>
    <w:tmpl w:val="C9AC7E08"/>
    <w:lvl w:ilvl="0" w:tplc="81BA359E">
      <w:start w:val="1"/>
      <w:numFmt w:val="decimal"/>
      <w:lvlText w:val="%1)"/>
      <w:lvlJc w:val="left"/>
      <w:pPr>
        <w:ind w:hanging="425"/>
      </w:pPr>
      <w:rPr>
        <w:rFonts w:ascii="Times New Roman" w:eastAsia="Times New Roman" w:hAnsi="Times New Roman" w:hint="default"/>
        <w:spacing w:val="1"/>
        <w:sz w:val="28"/>
        <w:szCs w:val="28"/>
      </w:rPr>
    </w:lvl>
    <w:lvl w:ilvl="1" w:tplc="42AE9A00">
      <w:start w:val="1"/>
      <w:numFmt w:val="bullet"/>
      <w:lvlText w:val="•"/>
      <w:lvlJc w:val="left"/>
      <w:rPr>
        <w:rFonts w:hint="default"/>
      </w:rPr>
    </w:lvl>
    <w:lvl w:ilvl="2" w:tplc="762E55D2">
      <w:start w:val="1"/>
      <w:numFmt w:val="bullet"/>
      <w:lvlText w:val="•"/>
      <w:lvlJc w:val="left"/>
      <w:rPr>
        <w:rFonts w:hint="default"/>
      </w:rPr>
    </w:lvl>
    <w:lvl w:ilvl="3" w:tplc="B9743BE4">
      <w:start w:val="1"/>
      <w:numFmt w:val="bullet"/>
      <w:lvlText w:val="•"/>
      <w:lvlJc w:val="left"/>
      <w:rPr>
        <w:rFonts w:hint="default"/>
      </w:rPr>
    </w:lvl>
    <w:lvl w:ilvl="4" w:tplc="08B2F60A">
      <w:start w:val="1"/>
      <w:numFmt w:val="bullet"/>
      <w:lvlText w:val="•"/>
      <w:lvlJc w:val="left"/>
      <w:rPr>
        <w:rFonts w:hint="default"/>
      </w:rPr>
    </w:lvl>
    <w:lvl w:ilvl="5" w:tplc="94CCBFB8">
      <w:start w:val="1"/>
      <w:numFmt w:val="bullet"/>
      <w:lvlText w:val="•"/>
      <w:lvlJc w:val="left"/>
      <w:rPr>
        <w:rFonts w:hint="default"/>
      </w:rPr>
    </w:lvl>
    <w:lvl w:ilvl="6" w:tplc="6FF44774">
      <w:start w:val="1"/>
      <w:numFmt w:val="bullet"/>
      <w:lvlText w:val="•"/>
      <w:lvlJc w:val="left"/>
      <w:rPr>
        <w:rFonts w:hint="default"/>
      </w:rPr>
    </w:lvl>
    <w:lvl w:ilvl="7" w:tplc="837CA280">
      <w:start w:val="1"/>
      <w:numFmt w:val="bullet"/>
      <w:lvlText w:val="•"/>
      <w:lvlJc w:val="left"/>
      <w:rPr>
        <w:rFonts w:hint="default"/>
      </w:rPr>
    </w:lvl>
    <w:lvl w:ilvl="8" w:tplc="A6BE3668">
      <w:start w:val="1"/>
      <w:numFmt w:val="bullet"/>
      <w:lvlText w:val="•"/>
      <w:lvlJc w:val="left"/>
      <w:rPr>
        <w:rFonts w:hint="default"/>
      </w:rPr>
    </w:lvl>
  </w:abstractNum>
  <w:abstractNum w:abstractNumId="33" w15:restartNumberingAfterBreak="0">
    <w:nsid w:val="69694049"/>
    <w:multiLevelType w:val="hybridMultilevel"/>
    <w:tmpl w:val="DDB63E1E"/>
    <w:lvl w:ilvl="0" w:tplc="5FA00A68">
      <w:start w:val="3"/>
      <w:numFmt w:val="decimal"/>
      <w:lvlText w:val="%1)"/>
      <w:lvlJc w:val="left"/>
      <w:pPr>
        <w:ind w:hanging="475"/>
      </w:pPr>
      <w:rPr>
        <w:rFonts w:ascii="Times New Roman" w:eastAsia="Times New Roman" w:hAnsi="Times New Roman" w:hint="default"/>
        <w:sz w:val="28"/>
        <w:szCs w:val="28"/>
      </w:rPr>
    </w:lvl>
    <w:lvl w:ilvl="1" w:tplc="8F4CF49C">
      <w:start w:val="1"/>
      <w:numFmt w:val="bullet"/>
      <w:lvlText w:val="•"/>
      <w:lvlJc w:val="left"/>
      <w:rPr>
        <w:rFonts w:hint="default"/>
      </w:rPr>
    </w:lvl>
    <w:lvl w:ilvl="2" w:tplc="9656F0D0">
      <w:start w:val="1"/>
      <w:numFmt w:val="bullet"/>
      <w:lvlText w:val="•"/>
      <w:lvlJc w:val="left"/>
      <w:rPr>
        <w:rFonts w:hint="default"/>
      </w:rPr>
    </w:lvl>
    <w:lvl w:ilvl="3" w:tplc="12F49268">
      <w:start w:val="1"/>
      <w:numFmt w:val="bullet"/>
      <w:lvlText w:val="•"/>
      <w:lvlJc w:val="left"/>
      <w:rPr>
        <w:rFonts w:hint="default"/>
      </w:rPr>
    </w:lvl>
    <w:lvl w:ilvl="4" w:tplc="4A0AE526">
      <w:start w:val="1"/>
      <w:numFmt w:val="bullet"/>
      <w:lvlText w:val="•"/>
      <w:lvlJc w:val="left"/>
      <w:rPr>
        <w:rFonts w:hint="default"/>
      </w:rPr>
    </w:lvl>
    <w:lvl w:ilvl="5" w:tplc="84262D70">
      <w:start w:val="1"/>
      <w:numFmt w:val="bullet"/>
      <w:lvlText w:val="•"/>
      <w:lvlJc w:val="left"/>
      <w:rPr>
        <w:rFonts w:hint="default"/>
      </w:rPr>
    </w:lvl>
    <w:lvl w:ilvl="6" w:tplc="77B4B020">
      <w:start w:val="1"/>
      <w:numFmt w:val="bullet"/>
      <w:lvlText w:val="•"/>
      <w:lvlJc w:val="left"/>
      <w:rPr>
        <w:rFonts w:hint="default"/>
      </w:rPr>
    </w:lvl>
    <w:lvl w:ilvl="7" w:tplc="634E04B0">
      <w:start w:val="1"/>
      <w:numFmt w:val="bullet"/>
      <w:lvlText w:val="•"/>
      <w:lvlJc w:val="left"/>
      <w:rPr>
        <w:rFonts w:hint="default"/>
      </w:rPr>
    </w:lvl>
    <w:lvl w:ilvl="8" w:tplc="10909F72">
      <w:start w:val="1"/>
      <w:numFmt w:val="bullet"/>
      <w:lvlText w:val="•"/>
      <w:lvlJc w:val="left"/>
      <w:rPr>
        <w:rFonts w:hint="default"/>
      </w:rPr>
    </w:lvl>
  </w:abstractNum>
  <w:abstractNum w:abstractNumId="34" w15:restartNumberingAfterBreak="0">
    <w:nsid w:val="7BF11FB9"/>
    <w:multiLevelType w:val="multilevel"/>
    <w:tmpl w:val="AB569FD0"/>
    <w:lvl w:ilvl="0">
      <w:start w:val="5"/>
      <w:numFmt w:val="upperRoman"/>
      <w:lvlText w:val="%1."/>
      <w:lvlJc w:val="left"/>
      <w:pPr>
        <w:ind w:left="1357" w:hanging="720"/>
      </w:pPr>
      <w:rPr>
        <w:rFonts w:hint="default"/>
        <w:b/>
      </w:rPr>
    </w:lvl>
    <w:lvl w:ilvl="1">
      <w:start w:val="5"/>
      <w:numFmt w:val="decimal"/>
      <w:isLgl/>
      <w:lvlText w:val="%1.%2"/>
      <w:lvlJc w:val="left"/>
      <w:pPr>
        <w:ind w:left="1012" w:hanging="375"/>
      </w:pPr>
      <w:rPr>
        <w:rFonts w:hint="default"/>
      </w:rPr>
    </w:lvl>
    <w:lvl w:ilvl="2">
      <w:start w:val="1"/>
      <w:numFmt w:val="decimal"/>
      <w:isLgl/>
      <w:lvlText w:val="%1.%2.%3"/>
      <w:lvlJc w:val="left"/>
      <w:pPr>
        <w:ind w:left="1357" w:hanging="720"/>
      </w:pPr>
      <w:rPr>
        <w:rFonts w:hint="default"/>
      </w:rPr>
    </w:lvl>
    <w:lvl w:ilvl="3">
      <w:start w:val="1"/>
      <w:numFmt w:val="decimal"/>
      <w:isLgl/>
      <w:lvlText w:val="%1.%2.%3.%4"/>
      <w:lvlJc w:val="left"/>
      <w:pPr>
        <w:ind w:left="1717" w:hanging="1080"/>
      </w:pPr>
      <w:rPr>
        <w:rFonts w:hint="default"/>
      </w:rPr>
    </w:lvl>
    <w:lvl w:ilvl="4">
      <w:start w:val="1"/>
      <w:numFmt w:val="decimal"/>
      <w:isLgl/>
      <w:lvlText w:val="%1.%2.%3.%4.%5"/>
      <w:lvlJc w:val="left"/>
      <w:pPr>
        <w:ind w:left="1717" w:hanging="1080"/>
      </w:pPr>
      <w:rPr>
        <w:rFonts w:hint="default"/>
      </w:rPr>
    </w:lvl>
    <w:lvl w:ilvl="5">
      <w:start w:val="1"/>
      <w:numFmt w:val="decimal"/>
      <w:isLgl/>
      <w:lvlText w:val="%1.%2.%3.%4.%5.%6"/>
      <w:lvlJc w:val="left"/>
      <w:pPr>
        <w:ind w:left="2077" w:hanging="1440"/>
      </w:pPr>
      <w:rPr>
        <w:rFonts w:hint="default"/>
      </w:rPr>
    </w:lvl>
    <w:lvl w:ilvl="6">
      <w:start w:val="1"/>
      <w:numFmt w:val="decimal"/>
      <w:isLgl/>
      <w:lvlText w:val="%1.%2.%3.%4.%5.%6.%7"/>
      <w:lvlJc w:val="left"/>
      <w:pPr>
        <w:ind w:left="2077" w:hanging="1440"/>
      </w:pPr>
      <w:rPr>
        <w:rFonts w:hint="default"/>
      </w:rPr>
    </w:lvl>
    <w:lvl w:ilvl="7">
      <w:start w:val="1"/>
      <w:numFmt w:val="decimal"/>
      <w:isLgl/>
      <w:lvlText w:val="%1.%2.%3.%4.%5.%6.%7.%8"/>
      <w:lvlJc w:val="left"/>
      <w:pPr>
        <w:ind w:left="2437" w:hanging="1800"/>
      </w:pPr>
      <w:rPr>
        <w:rFonts w:hint="default"/>
      </w:rPr>
    </w:lvl>
    <w:lvl w:ilvl="8">
      <w:start w:val="1"/>
      <w:numFmt w:val="decimal"/>
      <w:isLgl/>
      <w:lvlText w:val="%1.%2.%3.%4.%5.%6.%7.%8.%9"/>
      <w:lvlJc w:val="left"/>
      <w:pPr>
        <w:ind w:left="2797" w:hanging="2160"/>
      </w:pPr>
      <w:rPr>
        <w:rFonts w:hint="default"/>
      </w:rPr>
    </w:lvl>
  </w:abstractNum>
  <w:abstractNum w:abstractNumId="35" w15:restartNumberingAfterBreak="0">
    <w:nsid w:val="7D1F6237"/>
    <w:multiLevelType w:val="multilevel"/>
    <w:tmpl w:val="BCFA4DF0"/>
    <w:lvl w:ilvl="0">
      <w:start w:val="5"/>
      <w:numFmt w:val="decimal"/>
      <w:lvlText w:val="%1"/>
      <w:lvlJc w:val="left"/>
      <w:pPr>
        <w:ind w:hanging="492"/>
      </w:pPr>
      <w:rPr>
        <w:rFonts w:hint="default"/>
      </w:rPr>
    </w:lvl>
    <w:lvl w:ilvl="1">
      <w:start w:val="1"/>
      <w:numFmt w:val="decimal"/>
      <w:lvlText w:val="%1.%2."/>
      <w:lvlJc w:val="left"/>
      <w:pPr>
        <w:ind w:hanging="492"/>
      </w:pPr>
      <w:rPr>
        <w:rFonts w:ascii="Times New Roman" w:eastAsia="Times New Roman" w:hAnsi="Times New Roman" w:hint="default"/>
        <w:sz w:val="28"/>
        <w:szCs w:val="2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7F4B3F45"/>
    <w:multiLevelType w:val="hybridMultilevel"/>
    <w:tmpl w:val="E7D800A8"/>
    <w:lvl w:ilvl="0" w:tplc="8A4027E8">
      <w:start w:val="1"/>
      <w:numFmt w:val="decimal"/>
      <w:lvlText w:val="%1)"/>
      <w:lvlJc w:val="left"/>
      <w:pPr>
        <w:ind w:hanging="305"/>
      </w:pPr>
      <w:rPr>
        <w:rFonts w:ascii="Times New Roman" w:eastAsia="Times New Roman" w:hAnsi="Times New Roman" w:hint="default"/>
        <w:spacing w:val="1"/>
        <w:sz w:val="28"/>
        <w:szCs w:val="28"/>
      </w:rPr>
    </w:lvl>
    <w:lvl w:ilvl="1" w:tplc="748EDDBE">
      <w:start w:val="1"/>
      <w:numFmt w:val="bullet"/>
      <w:lvlText w:val="•"/>
      <w:lvlJc w:val="left"/>
      <w:rPr>
        <w:rFonts w:hint="default"/>
      </w:rPr>
    </w:lvl>
    <w:lvl w:ilvl="2" w:tplc="6D22514A">
      <w:start w:val="1"/>
      <w:numFmt w:val="bullet"/>
      <w:lvlText w:val="•"/>
      <w:lvlJc w:val="left"/>
      <w:rPr>
        <w:rFonts w:hint="default"/>
      </w:rPr>
    </w:lvl>
    <w:lvl w:ilvl="3" w:tplc="19EA6754">
      <w:start w:val="1"/>
      <w:numFmt w:val="bullet"/>
      <w:lvlText w:val="•"/>
      <w:lvlJc w:val="left"/>
      <w:rPr>
        <w:rFonts w:hint="default"/>
      </w:rPr>
    </w:lvl>
    <w:lvl w:ilvl="4" w:tplc="96A85008">
      <w:start w:val="1"/>
      <w:numFmt w:val="bullet"/>
      <w:lvlText w:val="•"/>
      <w:lvlJc w:val="left"/>
      <w:rPr>
        <w:rFonts w:hint="default"/>
      </w:rPr>
    </w:lvl>
    <w:lvl w:ilvl="5" w:tplc="A022DFEC">
      <w:start w:val="1"/>
      <w:numFmt w:val="bullet"/>
      <w:lvlText w:val="•"/>
      <w:lvlJc w:val="left"/>
      <w:rPr>
        <w:rFonts w:hint="default"/>
      </w:rPr>
    </w:lvl>
    <w:lvl w:ilvl="6" w:tplc="EF1C9CC8">
      <w:start w:val="1"/>
      <w:numFmt w:val="bullet"/>
      <w:lvlText w:val="•"/>
      <w:lvlJc w:val="left"/>
      <w:rPr>
        <w:rFonts w:hint="default"/>
      </w:rPr>
    </w:lvl>
    <w:lvl w:ilvl="7" w:tplc="29422194">
      <w:start w:val="1"/>
      <w:numFmt w:val="bullet"/>
      <w:lvlText w:val="•"/>
      <w:lvlJc w:val="left"/>
      <w:rPr>
        <w:rFonts w:hint="default"/>
      </w:rPr>
    </w:lvl>
    <w:lvl w:ilvl="8" w:tplc="76CAA626">
      <w:start w:val="1"/>
      <w:numFmt w:val="bullet"/>
      <w:lvlText w:val="•"/>
      <w:lvlJc w:val="left"/>
      <w:rPr>
        <w:rFonts w:hint="default"/>
      </w:rPr>
    </w:lvl>
  </w:abstractNum>
  <w:num w:numId="1">
    <w:abstractNumId w:val="36"/>
  </w:num>
  <w:num w:numId="2">
    <w:abstractNumId w:val="17"/>
  </w:num>
  <w:num w:numId="3">
    <w:abstractNumId w:val="35"/>
  </w:num>
  <w:num w:numId="4">
    <w:abstractNumId w:val="31"/>
  </w:num>
  <w:num w:numId="5">
    <w:abstractNumId w:val="15"/>
  </w:num>
  <w:num w:numId="6">
    <w:abstractNumId w:val="21"/>
  </w:num>
  <w:num w:numId="7">
    <w:abstractNumId w:val="29"/>
  </w:num>
  <w:num w:numId="8">
    <w:abstractNumId w:val="5"/>
  </w:num>
  <w:num w:numId="9">
    <w:abstractNumId w:val="10"/>
  </w:num>
  <w:num w:numId="10">
    <w:abstractNumId w:val="33"/>
  </w:num>
  <w:num w:numId="11">
    <w:abstractNumId w:val="13"/>
  </w:num>
  <w:num w:numId="12">
    <w:abstractNumId w:val="22"/>
  </w:num>
  <w:num w:numId="13">
    <w:abstractNumId w:val="16"/>
  </w:num>
  <w:num w:numId="14">
    <w:abstractNumId w:val="28"/>
  </w:num>
  <w:num w:numId="15">
    <w:abstractNumId w:val="9"/>
  </w:num>
  <w:num w:numId="16">
    <w:abstractNumId w:val="26"/>
  </w:num>
  <w:num w:numId="17">
    <w:abstractNumId w:val="30"/>
  </w:num>
  <w:num w:numId="18">
    <w:abstractNumId w:val="7"/>
  </w:num>
  <w:num w:numId="19">
    <w:abstractNumId w:val="20"/>
  </w:num>
  <w:num w:numId="20">
    <w:abstractNumId w:val="32"/>
  </w:num>
  <w:num w:numId="21">
    <w:abstractNumId w:val="27"/>
  </w:num>
  <w:num w:numId="22">
    <w:abstractNumId w:val="14"/>
  </w:num>
  <w:num w:numId="23">
    <w:abstractNumId w:val="8"/>
  </w:num>
  <w:num w:numId="24">
    <w:abstractNumId w:val="12"/>
  </w:num>
  <w:num w:numId="25">
    <w:abstractNumId w:val="6"/>
  </w:num>
  <w:num w:numId="26">
    <w:abstractNumId w:val="25"/>
  </w:num>
  <w:num w:numId="27">
    <w:abstractNumId w:val="11"/>
  </w:num>
  <w:num w:numId="28">
    <w:abstractNumId w:val="18"/>
  </w:num>
  <w:num w:numId="29">
    <w:abstractNumId w:val="19"/>
  </w:num>
  <w:num w:numId="30">
    <w:abstractNumId w:val="24"/>
  </w:num>
  <w:num w:numId="31">
    <w:abstractNumId w:val="34"/>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D42"/>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2E6"/>
    <w:rsid w:val="00575C02"/>
    <w:rsid w:val="00576D2A"/>
    <w:rsid w:val="00577E6F"/>
    <w:rsid w:val="00585DB8"/>
    <w:rsid w:val="005869E2"/>
    <w:rsid w:val="00587AE8"/>
    <w:rsid w:val="00590B54"/>
    <w:rsid w:val="0059101C"/>
    <w:rsid w:val="00593398"/>
    <w:rsid w:val="005948D2"/>
    <w:rsid w:val="005A105C"/>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4A75"/>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0DED"/>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584"/>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02B2"/>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47C9B"/>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166"/>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052"/>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6369"/>
    <o:shapelayout v:ext="edit">
      <o:idmap v:ext="edit" data="1"/>
    </o:shapelayout>
  </w:shapeDefaults>
  <w:decimalSymbol w:val=","/>
  <w:listSeparator w:val=";"/>
  <w14:docId w14:val="29B51A3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47C9B"/>
  </w:style>
  <w:style w:type="table" w:customStyle="1" w:styleId="TableNormal">
    <w:name w:val="Table Normal"/>
    <w:uiPriority w:val="2"/>
    <w:semiHidden/>
    <w:unhideWhenUsed/>
    <w:qFormat/>
    <w:rsid w:val="00C47C9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C9B"/>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F2BD-00F1-4832-840F-83ABA4B0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13754</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2025-07-25T06:47:00Z</dcterms:created>
  <dcterms:modified xsi:type="dcterms:W3CDTF">2025-07-25T06:47:00Z</dcterms:modified>
</cp:coreProperties>
</file>